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A4" w:rsidRDefault="00CC1CA4" w:rsidP="00CC1CA4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26081">
        <w:rPr>
          <w:rFonts w:ascii="Arial" w:hAnsi="Arial" w:cs="Arial"/>
          <w:b/>
          <w:sz w:val="18"/>
          <w:szCs w:val="18"/>
        </w:rPr>
        <w:t>MODELO DE</w:t>
      </w:r>
      <w:r>
        <w:rPr>
          <w:rFonts w:ascii="Arial" w:hAnsi="Arial" w:cs="Arial"/>
          <w:b/>
          <w:sz w:val="18"/>
          <w:szCs w:val="18"/>
        </w:rPr>
        <w:t xml:space="preserve"> FIANZA</w:t>
      </w:r>
    </w:p>
    <w:p w:rsidR="00CC1CA4" w:rsidRDefault="00CC1CA4" w:rsidP="00CC1CA4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CC1CA4" w:rsidRDefault="00CC1CA4" w:rsidP="00CC1CA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54982" w:rsidRPr="00354982" w:rsidRDefault="00354982" w:rsidP="003549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54982">
        <w:rPr>
          <w:rFonts w:ascii="Arial" w:hAnsi="Arial" w:cs="Arial"/>
          <w:sz w:val="20"/>
          <w:szCs w:val="20"/>
        </w:rPr>
        <w:t>MODELO DE FIANZA DE GARANTÍA DE CUMPLIMIENTO.</w:t>
      </w:r>
    </w:p>
    <w:p w:rsidR="00354982" w:rsidRPr="00354982" w:rsidRDefault="00354982" w:rsidP="0035498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54982" w:rsidRPr="00354982" w:rsidRDefault="00354982" w:rsidP="0035498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54982">
        <w:rPr>
          <w:rFonts w:ascii="Arial" w:hAnsi="Arial" w:cs="Arial"/>
          <w:sz w:val="20"/>
          <w:szCs w:val="20"/>
        </w:rPr>
        <w:t>Para garantizar por _ (Nombre el proveedor) ____________________________ con domicilio (Dirección del proveedor) ________________________________</w:t>
      </w:r>
      <w:r>
        <w:rPr>
          <w:rFonts w:ascii="Arial" w:hAnsi="Arial" w:cs="Arial"/>
          <w:sz w:val="20"/>
          <w:szCs w:val="20"/>
        </w:rPr>
        <w:t>e</w:t>
      </w:r>
      <w:r w:rsidRPr="00354982">
        <w:rPr>
          <w:rFonts w:ascii="Arial" w:hAnsi="Arial" w:cs="Arial"/>
          <w:sz w:val="20"/>
          <w:szCs w:val="20"/>
        </w:rPr>
        <w:t xml:space="preserve">l fiel y exacto cumplimiento de las obligaciones contenidas en el pedido y/o contrato Nº.________ de fecha ________________, suscrito entre el Instituto Nacional de Neurología y Neurocirugía y _ (Razón social de la empresa) __ derivado de la LICITACIÓN  Nº.  _____________, relativa a “_____ (Nombre de la LICITACIÓN) ________________”, por un importe de $______________________ (número y letra). La fianza además de cubrir las obligaciones contenidas en el mismo por el período correspondiente a la entrega de los bienes, comprenderá la calidad de los mismos contra defectos de fabricación y/o vicios ocultos. La fianza se devolverá para su cancelación mediante manifestación expresa y por escrito del Instituto Nacional de Neurología y Neurocirugía, así como de que el pedido se regula por la Ley de Adquisiciones, Arrendamientos y Servicios del Sector Público; la Ley Federal de Presupuesto y Responsabilidad Hacendaria, su Reglamento y demás Disposiciones Legales que resulten aplicables. </w:t>
      </w:r>
    </w:p>
    <w:p w:rsidR="00354982" w:rsidRPr="00354982" w:rsidRDefault="00354982" w:rsidP="0035498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354982" w:rsidRPr="00354982" w:rsidRDefault="00354982" w:rsidP="0035498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54982">
        <w:rPr>
          <w:rFonts w:ascii="Arial" w:hAnsi="Arial" w:cs="Arial"/>
          <w:sz w:val="20"/>
          <w:szCs w:val="20"/>
        </w:rPr>
        <w:t>La afianzadora acepta expresamente: continuar garantizando lo que a esta póliza se refiere, aún en el caso de que se otorguen prórrogas o espera al proveedor, para el cumplimiento de las obligaciones que se afianzan; acepta someterse al procedimiento de ejecución establecido por los artículos 95 y 118 de la Ley Federal de Instituciones de Fianzas; para la interpretación y cumplimiento de que esta póliza representa, se somete a la jurisdicción de los tribunales federales de la ciudad de México, Distrito Federal, renunciando para este efecto a la que pudiera corresponderle en razón de su domicilio; esta fianza permanecerá en vigor desde la fecha de su expedición, durante todo el periodo de abasto y hasta 60 días posteriores al cumplimiento del pedido y/o contrato, y de doce meses posteriores a la entrega de los bienes para garantizar los defectos y vicios ocultos de los bienes y de la calidad de los mismos y durante la substanciación  de todos los recursos legales y juicios que se interpongan, hasta que se dicte resolución definitiva por autoridad competente.</w:t>
      </w:r>
    </w:p>
    <w:p w:rsidR="00354982" w:rsidRPr="00354982" w:rsidRDefault="00354982" w:rsidP="00354982">
      <w:pPr>
        <w:spacing w:after="0" w:line="360" w:lineRule="auto"/>
        <w:rPr>
          <w:rFonts w:ascii="Arial" w:hAnsi="Arial" w:cs="Arial"/>
          <w:sz w:val="20"/>
          <w:szCs w:val="20"/>
        </w:rPr>
      </w:pPr>
    </w:p>
    <w:p w:rsidR="00354982" w:rsidRDefault="00354982" w:rsidP="0035498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54982">
        <w:rPr>
          <w:rFonts w:ascii="Arial" w:hAnsi="Arial" w:cs="Arial"/>
          <w:sz w:val="20"/>
          <w:szCs w:val="20"/>
        </w:rPr>
        <w:t>Esta garantía será objeto de sustitución si resulta insuficiente por cualquier causa, igualmente podrá ser aumentada o disminuida si se modifican la (s) cláusula (s) contenidas en el contrato o el convenio que posiblemente se llegue a suscribir entre las partes.</w:t>
      </w:r>
    </w:p>
    <w:p w:rsidR="00F77CD8" w:rsidRDefault="00F77CD8" w:rsidP="00354982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F77CD8" w:rsidSect="00F77CD8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2095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05" w:rsidRDefault="00735505" w:rsidP="00493497">
      <w:pPr>
        <w:spacing w:after="0" w:line="240" w:lineRule="auto"/>
      </w:pPr>
      <w:r>
        <w:separator/>
      </w:r>
    </w:p>
  </w:endnote>
  <w:endnote w:type="continuationSeparator" w:id="0">
    <w:p w:rsidR="00735505" w:rsidRDefault="00735505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Optimum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5" w:rsidRPr="00A71D09" w:rsidRDefault="00832535">
    <w:pPr>
      <w:pStyle w:val="Piedepgina"/>
      <w:jc w:val="center"/>
      <w:rPr>
        <w:sz w:val="16"/>
        <w:szCs w:val="16"/>
      </w:rPr>
    </w:pPr>
    <w:r w:rsidRPr="00A71D09">
      <w:rPr>
        <w:sz w:val="16"/>
        <w:szCs w:val="16"/>
      </w:rPr>
      <w:fldChar w:fldCharType="begin"/>
    </w:r>
    <w:r w:rsidRPr="00A71D09">
      <w:rPr>
        <w:sz w:val="16"/>
        <w:szCs w:val="16"/>
      </w:rPr>
      <w:instrText>PAGE   \* MERGEFORMAT</w:instrText>
    </w:r>
    <w:r w:rsidRPr="00A71D09">
      <w:rPr>
        <w:sz w:val="16"/>
        <w:szCs w:val="16"/>
      </w:rPr>
      <w:fldChar w:fldCharType="separate"/>
    </w:r>
    <w:r w:rsidR="00F77CD8" w:rsidRPr="00F77CD8">
      <w:rPr>
        <w:noProof/>
        <w:sz w:val="16"/>
        <w:szCs w:val="16"/>
        <w:lang w:val="es-ES"/>
      </w:rPr>
      <w:t>1</w:t>
    </w:r>
    <w:r w:rsidRPr="00A71D09">
      <w:rPr>
        <w:sz w:val="16"/>
        <w:szCs w:val="16"/>
      </w:rPr>
      <w:fldChar w:fldCharType="end"/>
    </w:r>
    <w:r w:rsidR="00F77CD8">
      <w:rPr>
        <w:sz w:val="16"/>
        <w:szCs w:val="16"/>
      </w:rPr>
      <w:t>/</w:t>
    </w:r>
    <w:r w:rsidR="00940C0C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05" w:rsidRDefault="00735505" w:rsidP="00493497">
      <w:pPr>
        <w:spacing w:after="0" w:line="240" w:lineRule="auto"/>
      </w:pPr>
      <w:r>
        <w:separator/>
      </w:r>
    </w:p>
  </w:footnote>
  <w:footnote w:type="continuationSeparator" w:id="0">
    <w:p w:rsidR="00735505" w:rsidRDefault="00735505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5" w:rsidRDefault="00735505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9460" o:spid="_x0000_s2092" type="#_x0000_t75" style="position:absolute;left:0;text-align:left;margin-left:0;margin-top:0;width:498.3pt;height:461.35pt;z-index:-251661312;mso-position-horizontal:center;mso-position-horizontal-relative:margin;mso-position-vertical:center;mso-position-vertical-relative:margin" o:allowincell="f">
          <v:imagedata r:id="rId1" o:title="IMS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5" w:rsidRDefault="00832535" w:rsidP="003A4BA6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ED7C784" wp14:editId="270DDA49">
              <wp:simplePos x="0" y="0"/>
              <wp:positionH relativeFrom="column">
                <wp:posOffset>1514475</wp:posOffset>
              </wp:positionH>
              <wp:positionV relativeFrom="paragraph">
                <wp:posOffset>-107315</wp:posOffset>
              </wp:positionV>
              <wp:extent cx="4333875" cy="695325"/>
              <wp:effectExtent l="9525" t="6985" r="9525" b="12065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387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535" w:rsidRPr="00D5325A" w:rsidRDefault="00832535" w:rsidP="003A4BA6">
                          <w:pPr>
                            <w:spacing w:after="0" w:line="240" w:lineRule="auto"/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:rsidR="00832535" w:rsidRPr="00D5325A" w:rsidRDefault="00832535" w:rsidP="008B1452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  <w:t>DIRECCIÓN DE ADMINISTRAC</w:t>
                          </w:r>
                          <w:r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  <w:t>IÓN</w:t>
                          </w:r>
                        </w:p>
                        <w:p w:rsidR="00832535" w:rsidRPr="00D5325A" w:rsidRDefault="00832535" w:rsidP="003A4BA6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UNIDAD DE ADMINISTRACI</w:t>
                          </w:r>
                          <w:r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Ó</w:t>
                          </w: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N</w:t>
                          </w:r>
                        </w:p>
                        <w:p w:rsidR="00832535" w:rsidRPr="00D5325A" w:rsidRDefault="00832535" w:rsidP="003A4BA6">
                          <w:pPr>
                            <w:spacing w:after="0" w:line="240" w:lineRule="auto"/>
                            <w:jc w:val="right"/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</w:pPr>
                          <w:r w:rsidRPr="00D5325A">
                            <w:rPr>
                              <w:rFonts w:ascii="Palatino Linotype" w:hAnsi="Palatino Linotype"/>
                              <w:color w:val="000000"/>
                              <w:sz w:val="18"/>
                              <w:szCs w:val="18"/>
                            </w:rPr>
                            <w:t>COORDINACIÓN DE CONTROL DE ABASTO</w:t>
                          </w:r>
                        </w:p>
                        <w:p w:rsidR="00832535" w:rsidRPr="00D5325A" w:rsidRDefault="00832535" w:rsidP="003A4BA6">
                          <w:pPr>
                            <w:rPr>
                              <w:rFonts w:ascii="Palatino Linotype" w:hAnsi="Palatino Linotype"/>
                              <w:b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19.25pt;margin-top:-8.45pt;width:341.25pt;height:5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" strokecolor="white">
              <v:textbox>
                <w:txbxContent>
                  <w:p w:rsidR="00832535" w:rsidRPr="00D5325A" w:rsidRDefault="00832535" w:rsidP="003A4BA6">
                    <w:pPr>
                      <w:spacing w:after="0" w:line="240" w:lineRule="auto"/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</w:p>
                  <w:p w:rsidR="00832535" w:rsidRPr="00D5325A" w:rsidRDefault="00832535" w:rsidP="008B1452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  <w:t>DIRECCIÓN DE ADMINISTRAC</w:t>
                    </w:r>
                    <w:r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  <w:t>IÓN</w:t>
                    </w:r>
                  </w:p>
                  <w:p w:rsidR="00832535" w:rsidRPr="00D5325A" w:rsidRDefault="00832535" w:rsidP="003A4BA6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UNIDAD DE ADMINISTRACI</w:t>
                    </w:r>
                    <w:r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Ó</w:t>
                    </w: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N</w:t>
                    </w:r>
                  </w:p>
                  <w:p w:rsidR="00832535" w:rsidRPr="00D5325A" w:rsidRDefault="00832535" w:rsidP="003A4BA6">
                    <w:pPr>
                      <w:spacing w:after="0" w:line="240" w:lineRule="auto"/>
                      <w:jc w:val="right"/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</w:pPr>
                    <w:r w:rsidRPr="00D5325A">
                      <w:rPr>
                        <w:rFonts w:ascii="Palatino Linotype" w:hAnsi="Palatino Linotype"/>
                        <w:color w:val="000000"/>
                        <w:sz w:val="18"/>
                        <w:szCs w:val="18"/>
                      </w:rPr>
                      <w:t>COORDINACIÓN DE CONTROL DE ABASTO</w:t>
                    </w:r>
                  </w:p>
                  <w:p w:rsidR="00832535" w:rsidRPr="00D5325A" w:rsidRDefault="00832535" w:rsidP="003A4BA6">
                    <w:pPr>
                      <w:rPr>
                        <w:rFonts w:ascii="Palatino Linotype" w:hAnsi="Palatino Linotype"/>
                        <w:b/>
                        <w:color w:val="000000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57216" behindDoc="0" locked="0" layoutInCell="1" allowOverlap="1" wp14:anchorId="597BF95C" wp14:editId="041A2C45">
          <wp:simplePos x="0" y="0"/>
          <wp:positionH relativeFrom="column">
            <wp:posOffset>5803900</wp:posOffset>
          </wp:positionH>
          <wp:positionV relativeFrom="paragraph">
            <wp:posOffset>-22860</wp:posOffset>
          </wp:positionV>
          <wp:extent cx="581660" cy="715645"/>
          <wp:effectExtent l="0" t="0" r="8890" b="8255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7B21117A" wp14:editId="3EA88149">
          <wp:simplePos x="0" y="0"/>
          <wp:positionH relativeFrom="column">
            <wp:posOffset>-92710</wp:posOffset>
          </wp:positionH>
          <wp:positionV relativeFrom="paragraph">
            <wp:posOffset>23495</wp:posOffset>
          </wp:positionV>
          <wp:extent cx="2077085" cy="669290"/>
          <wp:effectExtent l="0" t="0" r="0" b="0"/>
          <wp:wrapNone/>
          <wp:docPr id="8" name="Imagen 5" descr="LOGO MEX HO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 MEX HORI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08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32535" w:rsidRDefault="00832535" w:rsidP="003A4BA6">
    <w:pPr>
      <w:pStyle w:val="Encabezado"/>
    </w:pPr>
  </w:p>
  <w:p w:rsidR="00832535" w:rsidRDefault="00832535" w:rsidP="003A4BA6">
    <w:pPr>
      <w:pStyle w:val="Encabezado"/>
    </w:pPr>
  </w:p>
  <w:p w:rsidR="00832535" w:rsidRDefault="00832535" w:rsidP="003A4BA6">
    <w:pPr>
      <w:pStyle w:val="Encabezado"/>
    </w:pPr>
  </w:p>
  <w:p w:rsidR="00832535" w:rsidRDefault="00832535" w:rsidP="009E2DC7">
    <w:pPr>
      <w:ind w:left="567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535" w:rsidRDefault="00735505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09459" o:spid="_x0000_s2091" type="#_x0000_t75" style="position:absolute;left:0;text-align:left;margin-left:0;margin-top:0;width:498.3pt;height:461.35pt;z-index:-251662336;mso-position-horizontal:center;mso-position-horizontal-relative:margin;mso-position-vertical:center;mso-position-vertical-relative:margin" o:allowincell="f">
          <v:imagedata r:id="rId1" o:title="IMS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lowerRoman"/>
      <w:lvlText w:val="%2)"/>
      <w:lvlJc w:val="right"/>
      <w:pPr>
        <w:tabs>
          <w:tab w:val="num" w:pos="1140"/>
        </w:tabs>
        <w:ind w:left="1140" w:hanging="18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Roman"/>
      <w:lvlText w:val="%5)"/>
      <w:lvlJc w:val="right"/>
      <w:pPr>
        <w:tabs>
          <w:tab w:val="num" w:pos="3300"/>
        </w:tabs>
        <w:ind w:left="3300" w:hanging="18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Roman"/>
      <w:lvlText w:val="%8)"/>
      <w:lvlJc w:val="right"/>
      <w:pPr>
        <w:tabs>
          <w:tab w:val="num" w:pos="5460"/>
        </w:tabs>
        <w:ind w:left="5460" w:hanging="18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6180"/>
        </w:tabs>
        <w:ind w:left="6180" w:hanging="360"/>
      </w:pPr>
      <w:rPr>
        <w:rFonts w:cs="Times New Roman"/>
      </w:rPr>
    </w:lvl>
  </w:abstractNum>
  <w:abstractNum w:abstractNumId="2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C"/>
    <w:multiLevelType w:val="singleLevel"/>
    <w:tmpl w:val="0000001C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8DA4097"/>
    <w:multiLevelType w:val="hybridMultilevel"/>
    <w:tmpl w:val="3F6EE010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B987F48"/>
    <w:multiLevelType w:val="hybridMultilevel"/>
    <w:tmpl w:val="A65A77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7403D"/>
    <w:multiLevelType w:val="hybridMultilevel"/>
    <w:tmpl w:val="439C05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15F0A"/>
    <w:multiLevelType w:val="hybridMultilevel"/>
    <w:tmpl w:val="EE168AE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358D3"/>
    <w:multiLevelType w:val="hybridMultilevel"/>
    <w:tmpl w:val="C9D8E0E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8B7E4D"/>
    <w:multiLevelType w:val="hybridMultilevel"/>
    <w:tmpl w:val="5D2860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D524A"/>
    <w:multiLevelType w:val="hybridMultilevel"/>
    <w:tmpl w:val="3B24458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F72BC4"/>
    <w:multiLevelType w:val="hybridMultilevel"/>
    <w:tmpl w:val="508809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EE195B"/>
    <w:multiLevelType w:val="hybridMultilevel"/>
    <w:tmpl w:val="F92484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B1381"/>
    <w:multiLevelType w:val="hybridMultilevel"/>
    <w:tmpl w:val="CE623F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2C2269"/>
    <w:multiLevelType w:val="hybridMultilevel"/>
    <w:tmpl w:val="85185EF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277207"/>
    <w:multiLevelType w:val="hybridMultilevel"/>
    <w:tmpl w:val="A0E2ADC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A594D"/>
    <w:multiLevelType w:val="hybridMultilevel"/>
    <w:tmpl w:val="46A453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914863"/>
    <w:multiLevelType w:val="hybridMultilevel"/>
    <w:tmpl w:val="B09CEE1E"/>
    <w:lvl w:ilvl="0" w:tplc="4CDCE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EE2737"/>
    <w:multiLevelType w:val="hybridMultilevel"/>
    <w:tmpl w:val="0A2EFA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1B3483"/>
    <w:multiLevelType w:val="hybridMultilevel"/>
    <w:tmpl w:val="86B2C2B0"/>
    <w:lvl w:ilvl="0" w:tplc="000000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A7CF0"/>
    <w:multiLevelType w:val="hybridMultilevel"/>
    <w:tmpl w:val="B75E092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FE2DA4"/>
    <w:multiLevelType w:val="hybridMultilevel"/>
    <w:tmpl w:val="B8A085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C32DF2"/>
    <w:multiLevelType w:val="hybridMultilevel"/>
    <w:tmpl w:val="664CD97E"/>
    <w:lvl w:ilvl="0" w:tplc="08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92D6AFF"/>
    <w:multiLevelType w:val="hybridMultilevel"/>
    <w:tmpl w:val="1E24CFF2"/>
    <w:lvl w:ilvl="0" w:tplc="4CDCE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473C6"/>
    <w:multiLevelType w:val="hybridMultilevel"/>
    <w:tmpl w:val="AC54B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F93D75"/>
    <w:multiLevelType w:val="hybridMultilevel"/>
    <w:tmpl w:val="E040A7D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A7A74"/>
    <w:multiLevelType w:val="hybridMultilevel"/>
    <w:tmpl w:val="17D6F5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2C12E3"/>
    <w:multiLevelType w:val="hybridMultilevel"/>
    <w:tmpl w:val="85A2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954DFE"/>
    <w:multiLevelType w:val="hybridMultilevel"/>
    <w:tmpl w:val="AAF051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921006"/>
    <w:multiLevelType w:val="hybridMultilevel"/>
    <w:tmpl w:val="C648692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CD321FB"/>
    <w:multiLevelType w:val="hybridMultilevel"/>
    <w:tmpl w:val="5BBEF3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BA2CB9"/>
    <w:multiLevelType w:val="hybridMultilevel"/>
    <w:tmpl w:val="9A789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B72C19"/>
    <w:multiLevelType w:val="hybridMultilevel"/>
    <w:tmpl w:val="EF30CB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2F2776"/>
    <w:multiLevelType w:val="hybridMultilevel"/>
    <w:tmpl w:val="1A8AA3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007B5E"/>
    <w:multiLevelType w:val="hybridMultilevel"/>
    <w:tmpl w:val="221E33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C638C4"/>
    <w:multiLevelType w:val="hybridMultilevel"/>
    <w:tmpl w:val="EDA213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DB1F3F"/>
    <w:multiLevelType w:val="hybridMultilevel"/>
    <w:tmpl w:val="C43006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16"/>
  </w:num>
  <w:num w:numId="4">
    <w:abstractNumId w:val="20"/>
  </w:num>
  <w:num w:numId="5">
    <w:abstractNumId w:val="22"/>
  </w:num>
  <w:num w:numId="6">
    <w:abstractNumId w:val="24"/>
  </w:num>
  <w:num w:numId="7">
    <w:abstractNumId w:val="9"/>
  </w:num>
  <w:num w:numId="8">
    <w:abstractNumId w:val="11"/>
  </w:num>
  <w:num w:numId="9">
    <w:abstractNumId w:val="27"/>
  </w:num>
  <w:num w:numId="10">
    <w:abstractNumId w:val="13"/>
  </w:num>
  <w:num w:numId="11">
    <w:abstractNumId w:val="26"/>
  </w:num>
  <w:num w:numId="12">
    <w:abstractNumId w:val="36"/>
  </w:num>
  <w:num w:numId="13">
    <w:abstractNumId w:val="32"/>
  </w:num>
  <w:num w:numId="14">
    <w:abstractNumId w:val="31"/>
  </w:num>
  <w:num w:numId="15">
    <w:abstractNumId w:val="18"/>
  </w:num>
  <w:num w:numId="16">
    <w:abstractNumId w:val="33"/>
  </w:num>
  <w:num w:numId="17">
    <w:abstractNumId w:val="23"/>
  </w:num>
  <w:num w:numId="18">
    <w:abstractNumId w:val="15"/>
  </w:num>
  <w:num w:numId="19">
    <w:abstractNumId w:val="30"/>
  </w:num>
  <w:num w:numId="20">
    <w:abstractNumId w:val="25"/>
  </w:num>
  <w:num w:numId="21">
    <w:abstractNumId w:val="10"/>
  </w:num>
  <w:num w:numId="22">
    <w:abstractNumId w:val="7"/>
  </w:num>
  <w:num w:numId="23">
    <w:abstractNumId w:val="8"/>
  </w:num>
  <w:num w:numId="24">
    <w:abstractNumId w:val="14"/>
  </w:num>
  <w:num w:numId="25">
    <w:abstractNumId w:val="28"/>
  </w:num>
  <w:num w:numId="26">
    <w:abstractNumId w:val="5"/>
  </w:num>
  <w:num w:numId="27">
    <w:abstractNumId w:val="29"/>
  </w:num>
  <w:num w:numId="28">
    <w:abstractNumId w:val="12"/>
  </w:num>
  <w:num w:numId="29">
    <w:abstractNumId w:val="21"/>
  </w:num>
  <w:num w:numId="30">
    <w:abstractNumId w:val="6"/>
  </w:num>
  <w:num w:numId="31">
    <w:abstractNumId w:val="35"/>
  </w:num>
  <w:num w:numId="32">
    <w:abstractNumId w:val="2"/>
  </w:num>
  <w:num w:numId="33">
    <w:abstractNumId w:val="17"/>
  </w:num>
  <w:num w:numId="34">
    <w:abstractNumId w:val="19"/>
  </w:num>
  <w:num w:numId="35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06DC"/>
    <w:rsid w:val="00000B99"/>
    <w:rsid w:val="000016AD"/>
    <w:rsid w:val="00001E28"/>
    <w:rsid w:val="00003E90"/>
    <w:rsid w:val="00003FA6"/>
    <w:rsid w:val="0000544C"/>
    <w:rsid w:val="000062B5"/>
    <w:rsid w:val="00006BEC"/>
    <w:rsid w:val="000078E8"/>
    <w:rsid w:val="000109E8"/>
    <w:rsid w:val="000141E2"/>
    <w:rsid w:val="00015B80"/>
    <w:rsid w:val="00017DDC"/>
    <w:rsid w:val="00020686"/>
    <w:rsid w:val="00020A85"/>
    <w:rsid w:val="00023104"/>
    <w:rsid w:val="000247DB"/>
    <w:rsid w:val="000271F3"/>
    <w:rsid w:val="00030662"/>
    <w:rsid w:val="00030BCD"/>
    <w:rsid w:val="0003159D"/>
    <w:rsid w:val="000349E8"/>
    <w:rsid w:val="0003558B"/>
    <w:rsid w:val="00035C04"/>
    <w:rsid w:val="00035D46"/>
    <w:rsid w:val="000366E9"/>
    <w:rsid w:val="00036FE3"/>
    <w:rsid w:val="00041540"/>
    <w:rsid w:val="00051169"/>
    <w:rsid w:val="00053BF2"/>
    <w:rsid w:val="00054419"/>
    <w:rsid w:val="00061047"/>
    <w:rsid w:val="000640A5"/>
    <w:rsid w:val="000668AA"/>
    <w:rsid w:val="000702CD"/>
    <w:rsid w:val="0007417E"/>
    <w:rsid w:val="0007677D"/>
    <w:rsid w:val="0008297F"/>
    <w:rsid w:val="00082D92"/>
    <w:rsid w:val="00091198"/>
    <w:rsid w:val="000936A5"/>
    <w:rsid w:val="00093B6F"/>
    <w:rsid w:val="00094F54"/>
    <w:rsid w:val="0009681F"/>
    <w:rsid w:val="000A174B"/>
    <w:rsid w:val="000A2B7B"/>
    <w:rsid w:val="000A49A3"/>
    <w:rsid w:val="000A6A0D"/>
    <w:rsid w:val="000A7E34"/>
    <w:rsid w:val="000B1454"/>
    <w:rsid w:val="000B189C"/>
    <w:rsid w:val="000B5042"/>
    <w:rsid w:val="000B67BA"/>
    <w:rsid w:val="000C071F"/>
    <w:rsid w:val="000C1B83"/>
    <w:rsid w:val="000C2622"/>
    <w:rsid w:val="000C2812"/>
    <w:rsid w:val="000C7891"/>
    <w:rsid w:val="000D5DB7"/>
    <w:rsid w:val="000D7C59"/>
    <w:rsid w:val="000D7CEA"/>
    <w:rsid w:val="000E035B"/>
    <w:rsid w:val="000E11E7"/>
    <w:rsid w:val="000E1A6E"/>
    <w:rsid w:val="000E55A3"/>
    <w:rsid w:val="000E6A17"/>
    <w:rsid w:val="000F2744"/>
    <w:rsid w:val="000F33C5"/>
    <w:rsid w:val="000F70E0"/>
    <w:rsid w:val="00100D78"/>
    <w:rsid w:val="00104610"/>
    <w:rsid w:val="00105CAB"/>
    <w:rsid w:val="001102E6"/>
    <w:rsid w:val="00111C60"/>
    <w:rsid w:val="0011306A"/>
    <w:rsid w:val="00114322"/>
    <w:rsid w:val="00122949"/>
    <w:rsid w:val="00122A93"/>
    <w:rsid w:val="00122EA6"/>
    <w:rsid w:val="00123C70"/>
    <w:rsid w:val="00125352"/>
    <w:rsid w:val="00126700"/>
    <w:rsid w:val="00130FE2"/>
    <w:rsid w:val="0013144E"/>
    <w:rsid w:val="00135876"/>
    <w:rsid w:val="00136583"/>
    <w:rsid w:val="001372C9"/>
    <w:rsid w:val="0013764C"/>
    <w:rsid w:val="001411B0"/>
    <w:rsid w:val="00143525"/>
    <w:rsid w:val="00144D49"/>
    <w:rsid w:val="00146DAE"/>
    <w:rsid w:val="0015204B"/>
    <w:rsid w:val="00154619"/>
    <w:rsid w:val="001547E8"/>
    <w:rsid w:val="0015675D"/>
    <w:rsid w:val="00157C20"/>
    <w:rsid w:val="0016073D"/>
    <w:rsid w:val="00160FFB"/>
    <w:rsid w:val="0016261D"/>
    <w:rsid w:val="00163A78"/>
    <w:rsid w:val="00165066"/>
    <w:rsid w:val="001668D3"/>
    <w:rsid w:val="001669E2"/>
    <w:rsid w:val="00166D5E"/>
    <w:rsid w:val="001716F8"/>
    <w:rsid w:val="001731E7"/>
    <w:rsid w:val="00173F38"/>
    <w:rsid w:val="00176F58"/>
    <w:rsid w:val="0018244D"/>
    <w:rsid w:val="00183E4D"/>
    <w:rsid w:val="00184750"/>
    <w:rsid w:val="00186494"/>
    <w:rsid w:val="0019175D"/>
    <w:rsid w:val="00192FEA"/>
    <w:rsid w:val="00195865"/>
    <w:rsid w:val="001A0038"/>
    <w:rsid w:val="001A3E4C"/>
    <w:rsid w:val="001A42B6"/>
    <w:rsid w:val="001A71A0"/>
    <w:rsid w:val="001B32EC"/>
    <w:rsid w:val="001B5840"/>
    <w:rsid w:val="001B7258"/>
    <w:rsid w:val="001C0010"/>
    <w:rsid w:val="001C15C7"/>
    <w:rsid w:val="001C1E60"/>
    <w:rsid w:val="001C28DB"/>
    <w:rsid w:val="001C39E3"/>
    <w:rsid w:val="001C45B8"/>
    <w:rsid w:val="001C7CB3"/>
    <w:rsid w:val="001C7FDC"/>
    <w:rsid w:val="001D1AE6"/>
    <w:rsid w:val="001D3F98"/>
    <w:rsid w:val="001D4A54"/>
    <w:rsid w:val="001D650A"/>
    <w:rsid w:val="001D6C42"/>
    <w:rsid w:val="001E37BA"/>
    <w:rsid w:val="001E7B34"/>
    <w:rsid w:val="001F5069"/>
    <w:rsid w:val="001F5900"/>
    <w:rsid w:val="001F5DB2"/>
    <w:rsid w:val="001F68D4"/>
    <w:rsid w:val="001F6AC8"/>
    <w:rsid w:val="001F7E4B"/>
    <w:rsid w:val="002028CB"/>
    <w:rsid w:val="002048A4"/>
    <w:rsid w:val="00204D4C"/>
    <w:rsid w:val="0021127D"/>
    <w:rsid w:val="002126E1"/>
    <w:rsid w:val="002131C3"/>
    <w:rsid w:val="00214154"/>
    <w:rsid w:val="00216710"/>
    <w:rsid w:val="00217003"/>
    <w:rsid w:val="00217A55"/>
    <w:rsid w:val="002238A8"/>
    <w:rsid w:val="00223AA5"/>
    <w:rsid w:val="002258A9"/>
    <w:rsid w:val="00226B1C"/>
    <w:rsid w:val="00227ECB"/>
    <w:rsid w:val="0023314C"/>
    <w:rsid w:val="002354F1"/>
    <w:rsid w:val="00235DB4"/>
    <w:rsid w:val="00236CB9"/>
    <w:rsid w:val="00240B57"/>
    <w:rsid w:val="00240B5C"/>
    <w:rsid w:val="002418F0"/>
    <w:rsid w:val="00241B17"/>
    <w:rsid w:val="00242199"/>
    <w:rsid w:val="00244164"/>
    <w:rsid w:val="00244B8F"/>
    <w:rsid w:val="00246C5E"/>
    <w:rsid w:val="00246CB9"/>
    <w:rsid w:val="00247739"/>
    <w:rsid w:val="002536A4"/>
    <w:rsid w:val="002554B2"/>
    <w:rsid w:val="0025605C"/>
    <w:rsid w:val="00261102"/>
    <w:rsid w:val="002635D8"/>
    <w:rsid w:val="0026364F"/>
    <w:rsid w:val="00263E3E"/>
    <w:rsid w:val="00264A41"/>
    <w:rsid w:val="00265D12"/>
    <w:rsid w:val="002669E9"/>
    <w:rsid w:val="00267EAE"/>
    <w:rsid w:val="00274C45"/>
    <w:rsid w:val="00275729"/>
    <w:rsid w:val="00275CFD"/>
    <w:rsid w:val="0027668E"/>
    <w:rsid w:val="00277979"/>
    <w:rsid w:val="00280B24"/>
    <w:rsid w:val="002852AB"/>
    <w:rsid w:val="00285A51"/>
    <w:rsid w:val="0028746E"/>
    <w:rsid w:val="002874DE"/>
    <w:rsid w:val="002923C5"/>
    <w:rsid w:val="0029580A"/>
    <w:rsid w:val="00296214"/>
    <w:rsid w:val="0029777D"/>
    <w:rsid w:val="002A13FC"/>
    <w:rsid w:val="002A22CF"/>
    <w:rsid w:val="002A2B24"/>
    <w:rsid w:val="002A3523"/>
    <w:rsid w:val="002A52FB"/>
    <w:rsid w:val="002B0979"/>
    <w:rsid w:val="002B1EAA"/>
    <w:rsid w:val="002B2B54"/>
    <w:rsid w:val="002B753B"/>
    <w:rsid w:val="002C0842"/>
    <w:rsid w:val="002C16E4"/>
    <w:rsid w:val="002C4F23"/>
    <w:rsid w:val="002D3B4A"/>
    <w:rsid w:val="002E0980"/>
    <w:rsid w:val="002E1279"/>
    <w:rsid w:val="002E601D"/>
    <w:rsid w:val="002F05AD"/>
    <w:rsid w:val="002F1E45"/>
    <w:rsid w:val="002F5FD6"/>
    <w:rsid w:val="0030049D"/>
    <w:rsid w:val="00301B4D"/>
    <w:rsid w:val="00302633"/>
    <w:rsid w:val="0030774E"/>
    <w:rsid w:val="00307EF7"/>
    <w:rsid w:val="00311D55"/>
    <w:rsid w:val="003123E3"/>
    <w:rsid w:val="003233FC"/>
    <w:rsid w:val="00325D62"/>
    <w:rsid w:val="00326EB2"/>
    <w:rsid w:val="00327E4F"/>
    <w:rsid w:val="00331793"/>
    <w:rsid w:val="003321F0"/>
    <w:rsid w:val="00332D23"/>
    <w:rsid w:val="0033420A"/>
    <w:rsid w:val="00334E49"/>
    <w:rsid w:val="00337793"/>
    <w:rsid w:val="0034032F"/>
    <w:rsid w:val="00340DAA"/>
    <w:rsid w:val="00341C84"/>
    <w:rsid w:val="00343A63"/>
    <w:rsid w:val="00344A20"/>
    <w:rsid w:val="0034679D"/>
    <w:rsid w:val="00347751"/>
    <w:rsid w:val="00347C2E"/>
    <w:rsid w:val="00352994"/>
    <w:rsid w:val="00353EFA"/>
    <w:rsid w:val="00354982"/>
    <w:rsid w:val="00356FFB"/>
    <w:rsid w:val="00357AD8"/>
    <w:rsid w:val="0036188F"/>
    <w:rsid w:val="00362DDD"/>
    <w:rsid w:val="00370A79"/>
    <w:rsid w:val="0037567A"/>
    <w:rsid w:val="00377928"/>
    <w:rsid w:val="00380AF8"/>
    <w:rsid w:val="003810AD"/>
    <w:rsid w:val="00391396"/>
    <w:rsid w:val="0039154F"/>
    <w:rsid w:val="00396E8F"/>
    <w:rsid w:val="003A044A"/>
    <w:rsid w:val="003A4BA6"/>
    <w:rsid w:val="003B073C"/>
    <w:rsid w:val="003B36FE"/>
    <w:rsid w:val="003C2DB7"/>
    <w:rsid w:val="003C4D4D"/>
    <w:rsid w:val="003C63B3"/>
    <w:rsid w:val="003C6E1D"/>
    <w:rsid w:val="003C708B"/>
    <w:rsid w:val="003D083E"/>
    <w:rsid w:val="003D4455"/>
    <w:rsid w:val="003D58DE"/>
    <w:rsid w:val="003D591F"/>
    <w:rsid w:val="003D5D00"/>
    <w:rsid w:val="003D627D"/>
    <w:rsid w:val="003D7A5E"/>
    <w:rsid w:val="003E0345"/>
    <w:rsid w:val="003E0931"/>
    <w:rsid w:val="003E203B"/>
    <w:rsid w:val="003E38D0"/>
    <w:rsid w:val="003E458B"/>
    <w:rsid w:val="003E7F66"/>
    <w:rsid w:val="003F0086"/>
    <w:rsid w:val="003F04B1"/>
    <w:rsid w:val="003F08D2"/>
    <w:rsid w:val="003F2DD7"/>
    <w:rsid w:val="003F49EF"/>
    <w:rsid w:val="00401309"/>
    <w:rsid w:val="004024B5"/>
    <w:rsid w:val="0040272A"/>
    <w:rsid w:val="00412EEF"/>
    <w:rsid w:val="00413C2D"/>
    <w:rsid w:val="004142CA"/>
    <w:rsid w:val="0041760C"/>
    <w:rsid w:val="00421909"/>
    <w:rsid w:val="004241E1"/>
    <w:rsid w:val="0042533B"/>
    <w:rsid w:val="00434561"/>
    <w:rsid w:val="004348DD"/>
    <w:rsid w:val="004371B1"/>
    <w:rsid w:val="00442440"/>
    <w:rsid w:val="004434AC"/>
    <w:rsid w:val="00443988"/>
    <w:rsid w:val="00443BF5"/>
    <w:rsid w:val="00451870"/>
    <w:rsid w:val="00455E12"/>
    <w:rsid w:val="004576CF"/>
    <w:rsid w:val="00460236"/>
    <w:rsid w:val="004643CA"/>
    <w:rsid w:val="00465579"/>
    <w:rsid w:val="0047204C"/>
    <w:rsid w:val="004744A6"/>
    <w:rsid w:val="00474753"/>
    <w:rsid w:val="004801E1"/>
    <w:rsid w:val="004808C5"/>
    <w:rsid w:val="004839F3"/>
    <w:rsid w:val="00485E6D"/>
    <w:rsid w:val="00487483"/>
    <w:rsid w:val="00490461"/>
    <w:rsid w:val="00493497"/>
    <w:rsid w:val="004943D6"/>
    <w:rsid w:val="0049629F"/>
    <w:rsid w:val="00496D51"/>
    <w:rsid w:val="00497730"/>
    <w:rsid w:val="004979F8"/>
    <w:rsid w:val="004A3207"/>
    <w:rsid w:val="004A40F0"/>
    <w:rsid w:val="004B06A4"/>
    <w:rsid w:val="004B142B"/>
    <w:rsid w:val="004B3935"/>
    <w:rsid w:val="004B3DD6"/>
    <w:rsid w:val="004B42F1"/>
    <w:rsid w:val="004B61C0"/>
    <w:rsid w:val="004B7BAC"/>
    <w:rsid w:val="004C3CD2"/>
    <w:rsid w:val="004C48C1"/>
    <w:rsid w:val="004C4D1B"/>
    <w:rsid w:val="004C5A77"/>
    <w:rsid w:val="004C5BCB"/>
    <w:rsid w:val="004C66E4"/>
    <w:rsid w:val="004C767F"/>
    <w:rsid w:val="004D02B6"/>
    <w:rsid w:val="004D28CB"/>
    <w:rsid w:val="004D290A"/>
    <w:rsid w:val="004D384A"/>
    <w:rsid w:val="004D7E99"/>
    <w:rsid w:val="004E03D5"/>
    <w:rsid w:val="004E142B"/>
    <w:rsid w:val="004E3230"/>
    <w:rsid w:val="004E4AA2"/>
    <w:rsid w:val="004E7F3A"/>
    <w:rsid w:val="004F0190"/>
    <w:rsid w:val="004F0258"/>
    <w:rsid w:val="004F0E93"/>
    <w:rsid w:val="004F13FF"/>
    <w:rsid w:val="004F4ABB"/>
    <w:rsid w:val="004F5518"/>
    <w:rsid w:val="004F57D3"/>
    <w:rsid w:val="004F6971"/>
    <w:rsid w:val="004F71C0"/>
    <w:rsid w:val="004F7225"/>
    <w:rsid w:val="004F7BA5"/>
    <w:rsid w:val="00503868"/>
    <w:rsid w:val="00506D50"/>
    <w:rsid w:val="00510281"/>
    <w:rsid w:val="00513CEC"/>
    <w:rsid w:val="0051472E"/>
    <w:rsid w:val="00515238"/>
    <w:rsid w:val="005201E2"/>
    <w:rsid w:val="00521BBA"/>
    <w:rsid w:val="00523DCA"/>
    <w:rsid w:val="00524E42"/>
    <w:rsid w:val="00526B1B"/>
    <w:rsid w:val="00531277"/>
    <w:rsid w:val="00531A7A"/>
    <w:rsid w:val="005337BD"/>
    <w:rsid w:val="00537AFC"/>
    <w:rsid w:val="005412B6"/>
    <w:rsid w:val="00541AF9"/>
    <w:rsid w:val="00541CDC"/>
    <w:rsid w:val="005438C0"/>
    <w:rsid w:val="00544E62"/>
    <w:rsid w:val="00544E8A"/>
    <w:rsid w:val="00547CC8"/>
    <w:rsid w:val="00553328"/>
    <w:rsid w:val="00557AC3"/>
    <w:rsid w:val="005611DB"/>
    <w:rsid w:val="005620C6"/>
    <w:rsid w:val="005626B7"/>
    <w:rsid w:val="00563453"/>
    <w:rsid w:val="00564030"/>
    <w:rsid w:val="00570053"/>
    <w:rsid w:val="005708BF"/>
    <w:rsid w:val="00571C3D"/>
    <w:rsid w:val="0057416D"/>
    <w:rsid w:val="0057498F"/>
    <w:rsid w:val="00574C0B"/>
    <w:rsid w:val="005823F8"/>
    <w:rsid w:val="00591404"/>
    <w:rsid w:val="0059187A"/>
    <w:rsid w:val="00591EE3"/>
    <w:rsid w:val="00597A2E"/>
    <w:rsid w:val="005A5045"/>
    <w:rsid w:val="005A7733"/>
    <w:rsid w:val="005A7EC5"/>
    <w:rsid w:val="005B033C"/>
    <w:rsid w:val="005B32E9"/>
    <w:rsid w:val="005B4737"/>
    <w:rsid w:val="005B5473"/>
    <w:rsid w:val="005C4785"/>
    <w:rsid w:val="005C517A"/>
    <w:rsid w:val="005C6470"/>
    <w:rsid w:val="005C6AB9"/>
    <w:rsid w:val="005D192B"/>
    <w:rsid w:val="005D19DA"/>
    <w:rsid w:val="005D3B60"/>
    <w:rsid w:val="005D599F"/>
    <w:rsid w:val="005E2084"/>
    <w:rsid w:val="005E462D"/>
    <w:rsid w:val="005E77C2"/>
    <w:rsid w:val="005F0CFC"/>
    <w:rsid w:val="005F10DB"/>
    <w:rsid w:val="005F1163"/>
    <w:rsid w:val="005F211C"/>
    <w:rsid w:val="005F409E"/>
    <w:rsid w:val="005F43AC"/>
    <w:rsid w:val="005F58C6"/>
    <w:rsid w:val="005F649C"/>
    <w:rsid w:val="005F6A7C"/>
    <w:rsid w:val="00600135"/>
    <w:rsid w:val="00600947"/>
    <w:rsid w:val="00601CEF"/>
    <w:rsid w:val="00606385"/>
    <w:rsid w:val="0060667F"/>
    <w:rsid w:val="00614DF2"/>
    <w:rsid w:val="006161DF"/>
    <w:rsid w:val="006166FE"/>
    <w:rsid w:val="006200D3"/>
    <w:rsid w:val="00620BB1"/>
    <w:rsid w:val="00623877"/>
    <w:rsid w:val="0062389D"/>
    <w:rsid w:val="00623F6A"/>
    <w:rsid w:val="00624DFE"/>
    <w:rsid w:val="00626670"/>
    <w:rsid w:val="0062713C"/>
    <w:rsid w:val="00627788"/>
    <w:rsid w:val="00627969"/>
    <w:rsid w:val="00633F81"/>
    <w:rsid w:val="00634668"/>
    <w:rsid w:val="00637904"/>
    <w:rsid w:val="00642024"/>
    <w:rsid w:val="006427A2"/>
    <w:rsid w:val="00642CA8"/>
    <w:rsid w:val="00646D05"/>
    <w:rsid w:val="006500E1"/>
    <w:rsid w:val="00651B78"/>
    <w:rsid w:val="00654FD4"/>
    <w:rsid w:val="00655755"/>
    <w:rsid w:val="00657122"/>
    <w:rsid w:val="00662718"/>
    <w:rsid w:val="006647DC"/>
    <w:rsid w:val="00667F77"/>
    <w:rsid w:val="00670B36"/>
    <w:rsid w:val="006721B3"/>
    <w:rsid w:val="00674405"/>
    <w:rsid w:val="0067481E"/>
    <w:rsid w:val="00676C5C"/>
    <w:rsid w:val="00681FB9"/>
    <w:rsid w:val="00682BCA"/>
    <w:rsid w:val="0069266A"/>
    <w:rsid w:val="006968E8"/>
    <w:rsid w:val="006A1409"/>
    <w:rsid w:val="006A4FC9"/>
    <w:rsid w:val="006A5F97"/>
    <w:rsid w:val="006A6C9A"/>
    <w:rsid w:val="006A79C3"/>
    <w:rsid w:val="006B0AA3"/>
    <w:rsid w:val="006B1F35"/>
    <w:rsid w:val="006B3889"/>
    <w:rsid w:val="006B391D"/>
    <w:rsid w:val="006B4BD8"/>
    <w:rsid w:val="006B5481"/>
    <w:rsid w:val="006B56EB"/>
    <w:rsid w:val="006B5BA5"/>
    <w:rsid w:val="006C196E"/>
    <w:rsid w:val="006C7CB9"/>
    <w:rsid w:val="006D313B"/>
    <w:rsid w:val="006E06DC"/>
    <w:rsid w:val="006E22AA"/>
    <w:rsid w:val="006E3003"/>
    <w:rsid w:val="006E3798"/>
    <w:rsid w:val="006E5B04"/>
    <w:rsid w:val="006F044D"/>
    <w:rsid w:val="006F1B0A"/>
    <w:rsid w:val="006F3464"/>
    <w:rsid w:val="006F3FF9"/>
    <w:rsid w:val="006F5D46"/>
    <w:rsid w:val="006F60D4"/>
    <w:rsid w:val="006F6654"/>
    <w:rsid w:val="006F79EA"/>
    <w:rsid w:val="006F7D62"/>
    <w:rsid w:val="00700701"/>
    <w:rsid w:val="00711512"/>
    <w:rsid w:val="00712CA3"/>
    <w:rsid w:val="00712D80"/>
    <w:rsid w:val="00723D09"/>
    <w:rsid w:val="00724467"/>
    <w:rsid w:val="007259CC"/>
    <w:rsid w:val="00726E4C"/>
    <w:rsid w:val="0072750F"/>
    <w:rsid w:val="00727B6B"/>
    <w:rsid w:val="00730442"/>
    <w:rsid w:val="007307A6"/>
    <w:rsid w:val="0073333C"/>
    <w:rsid w:val="00733459"/>
    <w:rsid w:val="0073359E"/>
    <w:rsid w:val="00734432"/>
    <w:rsid w:val="00734A32"/>
    <w:rsid w:val="00735505"/>
    <w:rsid w:val="00736D72"/>
    <w:rsid w:val="007379E6"/>
    <w:rsid w:val="00742290"/>
    <w:rsid w:val="00742A41"/>
    <w:rsid w:val="00744DF2"/>
    <w:rsid w:val="00747753"/>
    <w:rsid w:val="0075033E"/>
    <w:rsid w:val="007503A0"/>
    <w:rsid w:val="0075057B"/>
    <w:rsid w:val="00751D8E"/>
    <w:rsid w:val="00757ADF"/>
    <w:rsid w:val="00763DFB"/>
    <w:rsid w:val="007660D4"/>
    <w:rsid w:val="007662F8"/>
    <w:rsid w:val="00775414"/>
    <w:rsid w:val="00781432"/>
    <w:rsid w:val="00781C3D"/>
    <w:rsid w:val="00781CA6"/>
    <w:rsid w:val="00781E55"/>
    <w:rsid w:val="00787DA9"/>
    <w:rsid w:val="00787ED1"/>
    <w:rsid w:val="00790BBA"/>
    <w:rsid w:val="007945DC"/>
    <w:rsid w:val="007955A0"/>
    <w:rsid w:val="007A0EC4"/>
    <w:rsid w:val="007A2970"/>
    <w:rsid w:val="007A3548"/>
    <w:rsid w:val="007A5D80"/>
    <w:rsid w:val="007A66CB"/>
    <w:rsid w:val="007A78B0"/>
    <w:rsid w:val="007A7C4E"/>
    <w:rsid w:val="007B09FE"/>
    <w:rsid w:val="007B12E6"/>
    <w:rsid w:val="007B1B89"/>
    <w:rsid w:val="007B470E"/>
    <w:rsid w:val="007B5279"/>
    <w:rsid w:val="007B5E7D"/>
    <w:rsid w:val="007C03BE"/>
    <w:rsid w:val="007C15F7"/>
    <w:rsid w:val="007C1A72"/>
    <w:rsid w:val="007C25D8"/>
    <w:rsid w:val="007C57D0"/>
    <w:rsid w:val="007D29AC"/>
    <w:rsid w:val="007D2DB3"/>
    <w:rsid w:val="007D5B64"/>
    <w:rsid w:val="007D62F0"/>
    <w:rsid w:val="007E76B7"/>
    <w:rsid w:val="007F0223"/>
    <w:rsid w:val="007F0C40"/>
    <w:rsid w:val="007F3326"/>
    <w:rsid w:val="007F581C"/>
    <w:rsid w:val="007F5F0B"/>
    <w:rsid w:val="007F7254"/>
    <w:rsid w:val="0080003D"/>
    <w:rsid w:val="008004F1"/>
    <w:rsid w:val="00801163"/>
    <w:rsid w:val="00802081"/>
    <w:rsid w:val="0080223D"/>
    <w:rsid w:val="008024C5"/>
    <w:rsid w:val="00803B60"/>
    <w:rsid w:val="00807541"/>
    <w:rsid w:val="00807B76"/>
    <w:rsid w:val="00810A6A"/>
    <w:rsid w:val="00811640"/>
    <w:rsid w:val="00813AFC"/>
    <w:rsid w:val="00815B05"/>
    <w:rsid w:val="0081678E"/>
    <w:rsid w:val="00817DA7"/>
    <w:rsid w:val="008217BC"/>
    <w:rsid w:val="00822A9A"/>
    <w:rsid w:val="00823B07"/>
    <w:rsid w:val="00823C70"/>
    <w:rsid w:val="00825834"/>
    <w:rsid w:val="00825EA5"/>
    <w:rsid w:val="0082735D"/>
    <w:rsid w:val="008302A1"/>
    <w:rsid w:val="0083189C"/>
    <w:rsid w:val="00832535"/>
    <w:rsid w:val="0083533D"/>
    <w:rsid w:val="00840958"/>
    <w:rsid w:val="00840DAC"/>
    <w:rsid w:val="00843A4D"/>
    <w:rsid w:val="00855A36"/>
    <w:rsid w:val="00857F86"/>
    <w:rsid w:val="0086098A"/>
    <w:rsid w:val="00863730"/>
    <w:rsid w:val="00866727"/>
    <w:rsid w:val="00871159"/>
    <w:rsid w:val="00873D26"/>
    <w:rsid w:val="008745CE"/>
    <w:rsid w:val="0087628D"/>
    <w:rsid w:val="00881086"/>
    <w:rsid w:val="00881BF2"/>
    <w:rsid w:val="00882FF1"/>
    <w:rsid w:val="00883DC2"/>
    <w:rsid w:val="00885068"/>
    <w:rsid w:val="00890964"/>
    <w:rsid w:val="0089160C"/>
    <w:rsid w:val="00891E78"/>
    <w:rsid w:val="008964D0"/>
    <w:rsid w:val="008975DB"/>
    <w:rsid w:val="008A1CE1"/>
    <w:rsid w:val="008A4076"/>
    <w:rsid w:val="008A48BB"/>
    <w:rsid w:val="008A4E0D"/>
    <w:rsid w:val="008A53EF"/>
    <w:rsid w:val="008A75F7"/>
    <w:rsid w:val="008B005B"/>
    <w:rsid w:val="008B1452"/>
    <w:rsid w:val="008B1812"/>
    <w:rsid w:val="008B4345"/>
    <w:rsid w:val="008B5FF8"/>
    <w:rsid w:val="008B6D8D"/>
    <w:rsid w:val="008C0248"/>
    <w:rsid w:val="008C0652"/>
    <w:rsid w:val="008C1B21"/>
    <w:rsid w:val="008C27E2"/>
    <w:rsid w:val="008C5BFE"/>
    <w:rsid w:val="008C5CCD"/>
    <w:rsid w:val="008C6432"/>
    <w:rsid w:val="008D0CB1"/>
    <w:rsid w:val="008D4330"/>
    <w:rsid w:val="008D50A9"/>
    <w:rsid w:val="008D7660"/>
    <w:rsid w:val="008E0E49"/>
    <w:rsid w:val="008E4A03"/>
    <w:rsid w:val="008E4FB1"/>
    <w:rsid w:val="008E566A"/>
    <w:rsid w:val="008F074B"/>
    <w:rsid w:val="008F1BFD"/>
    <w:rsid w:val="008F27C4"/>
    <w:rsid w:val="008F3ED0"/>
    <w:rsid w:val="00900146"/>
    <w:rsid w:val="00901B7F"/>
    <w:rsid w:val="00903FBB"/>
    <w:rsid w:val="00905899"/>
    <w:rsid w:val="00907BA4"/>
    <w:rsid w:val="00911DB4"/>
    <w:rsid w:val="00913139"/>
    <w:rsid w:val="00913592"/>
    <w:rsid w:val="009162A8"/>
    <w:rsid w:val="009162A9"/>
    <w:rsid w:val="009162FB"/>
    <w:rsid w:val="00916CBF"/>
    <w:rsid w:val="00921CC3"/>
    <w:rsid w:val="009254A3"/>
    <w:rsid w:val="009278FF"/>
    <w:rsid w:val="00934A46"/>
    <w:rsid w:val="00937BC6"/>
    <w:rsid w:val="00940C0C"/>
    <w:rsid w:val="00942835"/>
    <w:rsid w:val="009451C6"/>
    <w:rsid w:val="009459FD"/>
    <w:rsid w:val="00945D4E"/>
    <w:rsid w:val="0095126E"/>
    <w:rsid w:val="00951E6F"/>
    <w:rsid w:val="0095215C"/>
    <w:rsid w:val="009529D8"/>
    <w:rsid w:val="00953F5C"/>
    <w:rsid w:val="0095444C"/>
    <w:rsid w:val="00956349"/>
    <w:rsid w:val="0095637B"/>
    <w:rsid w:val="00956597"/>
    <w:rsid w:val="00963E0E"/>
    <w:rsid w:val="00970DA3"/>
    <w:rsid w:val="0097220C"/>
    <w:rsid w:val="0097223A"/>
    <w:rsid w:val="00972B99"/>
    <w:rsid w:val="00980838"/>
    <w:rsid w:val="00980E5C"/>
    <w:rsid w:val="009823B3"/>
    <w:rsid w:val="00993A94"/>
    <w:rsid w:val="00995018"/>
    <w:rsid w:val="00995C0C"/>
    <w:rsid w:val="00996572"/>
    <w:rsid w:val="0099739B"/>
    <w:rsid w:val="00997DCE"/>
    <w:rsid w:val="009A25C0"/>
    <w:rsid w:val="009A2D9C"/>
    <w:rsid w:val="009A4EF4"/>
    <w:rsid w:val="009A5568"/>
    <w:rsid w:val="009A66B3"/>
    <w:rsid w:val="009B0C98"/>
    <w:rsid w:val="009B242B"/>
    <w:rsid w:val="009B292B"/>
    <w:rsid w:val="009B7EAF"/>
    <w:rsid w:val="009C0F19"/>
    <w:rsid w:val="009C1E0A"/>
    <w:rsid w:val="009C3478"/>
    <w:rsid w:val="009C4375"/>
    <w:rsid w:val="009C6117"/>
    <w:rsid w:val="009C6A3A"/>
    <w:rsid w:val="009D2915"/>
    <w:rsid w:val="009D4555"/>
    <w:rsid w:val="009D4E41"/>
    <w:rsid w:val="009D796C"/>
    <w:rsid w:val="009E2CBE"/>
    <w:rsid w:val="009E2DC7"/>
    <w:rsid w:val="009E328C"/>
    <w:rsid w:val="009E3B7F"/>
    <w:rsid w:val="009E59CD"/>
    <w:rsid w:val="009E7855"/>
    <w:rsid w:val="009E7C5C"/>
    <w:rsid w:val="009F237B"/>
    <w:rsid w:val="009F23C1"/>
    <w:rsid w:val="009F28B1"/>
    <w:rsid w:val="009F61BB"/>
    <w:rsid w:val="00A042A1"/>
    <w:rsid w:val="00A05BD9"/>
    <w:rsid w:val="00A07823"/>
    <w:rsid w:val="00A12848"/>
    <w:rsid w:val="00A15EB9"/>
    <w:rsid w:val="00A17775"/>
    <w:rsid w:val="00A20C63"/>
    <w:rsid w:val="00A21278"/>
    <w:rsid w:val="00A22318"/>
    <w:rsid w:val="00A22D7B"/>
    <w:rsid w:val="00A23E42"/>
    <w:rsid w:val="00A268E9"/>
    <w:rsid w:val="00A26E21"/>
    <w:rsid w:val="00A30838"/>
    <w:rsid w:val="00A308DF"/>
    <w:rsid w:val="00A31595"/>
    <w:rsid w:val="00A31901"/>
    <w:rsid w:val="00A331C2"/>
    <w:rsid w:val="00A3611C"/>
    <w:rsid w:val="00A44DAA"/>
    <w:rsid w:val="00A44EEB"/>
    <w:rsid w:val="00A45A31"/>
    <w:rsid w:val="00A61923"/>
    <w:rsid w:val="00A63AB4"/>
    <w:rsid w:val="00A670BD"/>
    <w:rsid w:val="00A7068E"/>
    <w:rsid w:val="00A70E36"/>
    <w:rsid w:val="00A71384"/>
    <w:rsid w:val="00A71569"/>
    <w:rsid w:val="00A71D09"/>
    <w:rsid w:val="00A7540F"/>
    <w:rsid w:val="00A7574E"/>
    <w:rsid w:val="00A778A2"/>
    <w:rsid w:val="00A77C5E"/>
    <w:rsid w:val="00A81401"/>
    <w:rsid w:val="00A8154E"/>
    <w:rsid w:val="00A86904"/>
    <w:rsid w:val="00A92491"/>
    <w:rsid w:val="00A93E6C"/>
    <w:rsid w:val="00AA14DD"/>
    <w:rsid w:val="00AA2D8D"/>
    <w:rsid w:val="00AA3119"/>
    <w:rsid w:val="00AA39FC"/>
    <w:rsid w:val="00AA42E6"/>
    <w:rsid w:val="00AA5FB1"/>
    <w:rsid w:val="00AA6FCD"/>
    <w:rsid w:val="00AB03ED"/>
    <w:rsid w:val="00AB4295"/>
    <w:rsid w:val="00AB592F"/>
    <w:rsid w:val="00AB6904"/>
    <w:rsid w:val="00AB6EA5"/>
    <w:rsid w:val="00AC08C5"/>
    <w:rsid w:val="00AC198A"/>
    <w:rsid w:val="00AC54CD"/>
    <w:rsid w:val="00AC6003"/>
    <w:rsid w:val="00AC6670"/>
    <w:rsid w:val="00AC6932"/>
    <w:rsid w:val="00AC6955"/>
    <w:rsid w:val="00AC7105"/>
    <w:rsid w:val="00AD0A87"/>
    <w:rsid w:val="00AD1019"/>
    <w:rsid w:val="00AD1363"/>
    <w:rsid w:val="00AD1DFD"/>
    <w:rsid w:val="00AD2281"/>
    <w:rsid w:val="00AD31B1"/>
    <w:rsid w:val="00AD39B4"/>
    <w:rsid w:val="00AD5985"/>
    <w:rsid w:val="00AD5A52"/>
    <w:rsid w:val="00AD6DB6"/>
    <w:rsid w:val="00AD7DC1"/>
    <w:rsid w:val="00AE39F4"/>
    <w:rsid w:val="00AF101F"/>
    <w:rsid w:val="00AF17D2"/>
    <w:rsid w:val="00AF1959"/>
    <w:rsid w:val="00AF2797"/>
    <w:rsid w:val="00AF34AA"/>
    <w:rsid w:val="00AF55F7"/>
    <w:rsid w:val="00AF5733"/>
    <w:rsid w:val="00AF5BC3"/>
    <w:rsid w:val="00AF7816"/>
    <w:rsid w:val="00AF7AA8"/>
    <w:rsid w:val="00B00433"/>
    <w:rsid w:val="00B00D46"/>
    <w:rsid w:val="00B00F00"/>
    <w:rsid w:val="00B05348"/>
    <w:rsid w:val="00B05D60"/>
    <w:rsid w:val="00B0716E"/>
    <w:rsid w:val="00B10DE4"/>
    <w:rsid w:val="00B11B9F"/>
    <w:rsid w:val="00B15750"/>
    <w:rsid w:val="00B172D8"/>
    <w:rsid w:val="00B176C2"/>
    <w:rsid w:val="00B24311"/>
    <w:rsid w:val="00B24E6D"/>
    <w:rsid w:val="00B26DE2"/>
    <w:rsid w:val="00B26F24"/>
    <w:rsid w:val="00B27800"/>
    <w:rsid w:val="00B31B95"/>
    <w:rsid w:val="00B34314"/>
    <w:rsid w:val="00B34F9B"/>
    <w:rsid w:val="00B35A5A"/>
    <w:rsid w:val="00B40A68"/>
    <w:rsid w:val="00B41A3D"/>
    <w:rsid w:val="00B41DB3"/>
    <w:rsid w:val="00B43731"/>
    <w:rsid w:val="00B437D3"/>
    <w:rsid w:val="00B446E2"/>
    <w:rsid w:val="00B46B7F"/>
    <w:rsid w:val="00B4721F"/>
    <w:rsid w:val="00B4734D"/>
    <w:rsid w:val="00B4768D"/>
    <w:rsid w:val="00B4784E"/>
    <w:rsid w:val="00B50B5E"/>
    <w:rsid w:val="00B52D2E"/>
    <w:rsid w:val="00B549BD"/>
    <w:rsid w:val="00B6046A"/>
    <w:rsid w:val="00B619C6"/>
    <w:rsid w:val="00B6408B"/>
    <w:rsid w:val="00B64316"/>
    <w:rsid w:val="00B64369"/>
    <w:rsid w:val="00B64FC6"/>
    <w:rsid w:val="00B65BCB"/>
    <w:rsid w:val="00B66C4F"/>
    <w:rsid w:val="00B6758B"/>
    <w:rsid w:val="00B67A99"/>
    <w:rsid w:val="00B67BF1"/>
    <w:rsid w:val="00B70B97"/>
    <w:rsid w:val="00B763C3"/>
    <w:rsid w:val="00B7741E"/>
    <w:rsid w:val="00B77F0A"/>
    <w:rsid w:val="00B81A45"/>
    <w:rsid w:val="00B81B84"/>
    <w:rsid w:val="00B82528"/>
    <w:rsid w:val="00B83F4A"/>
    <w:rsid w:val="00B84911"/>
    <w:rsid w:val="00B85346"/>
    <w:rsid w:val="00B90B38"/>
    <w:rsid w:val="00B9430B"/>
    <w:rsid w:val="00B94EF2"/>
    <w:rsid w:val="00B951E7"/>
    <w:rsid w:val="00BA0235"/>
    <w:rsid w:val="00BA5219"/>
    <w:rsid w:val="00BA633B"/>
    <w:rsid w:val="00BA670C"/>
    <w:rsid w:val="00BB15E7"/>
    <w:rsid w:val="00BB316B"/>
    <w:rsid w:val="00BB3FA3"/>
    <w:rsid w:val="00BC05FC"/>
    <w:rsid w:val="00BC1F4D"/>
    <w:rsid w:val="00BC5A48"/>
    <w:rsid w:val="00BD1C99"/>
    <w:rsid w:val="00BD5E67"/>
    <w:rsid w:val="00BE1B4F"/>
    <w:rsid w:val="00BE1D5E"/>
    <w:rsid w:val="00BE4451"/>
    <w:rsid w:val="00BF0F2B"/>
    <w:rsid w:val="00BF2349"/>
    <w:rsid w:val="00BF369B"/>
    <w:rsid w:val="00BF3773"/>
    <w:rsid w:val="00BF51B2"/>
    <w:rsid w:val="00C00E72"/>
    <w:rsid w:val="00C0254E"/>
    <w:rsid w:val="00C02BE1"/>
    <w:rsid w:val="00C03824"/>
    <w:rsid w:val="00C03866"/>
    <w:rsid w:val="00C04227"/>
    <w:rsid w:val="00C0707A"/>
    <w:rsid w:val="00C07F4E"/>
    <w:rsid w:val="00C1388D"/>
    <w:rsid w:val="00C16434"/>
    <w:rsid w:val="00C1796A"/>
    <w:rsid w:val="00C2089B"/>
    <w:rsid w:val="00C2112C"/>
    <w:rsid w:val="00C23979"/>
    <w:rsid w:val="00C313A2"/>
    <w:rsid w:val="00C3371C"/>
    <w:rsid w:val="00C339B1"/>
    <w:rsid w:val="00C34C35"/>
    <w:rsid w:val="00C40DCF"/>
    <w:rsid w:val="00C4246F"/>
    <w:rsid w:val="00C433CB"/>
    <w:rsid w:val="00C46702"/>
    <w:rsid w:val="00C47D99"/>
    <w:rsid w:val="00C50DD7"/>
    <w:rsid w:val="00C51A3B"/>
    <w:rsid w:val="00C52461"/>
    <w:rsid w:val="00C5426E"/>
    <w:rsid w:val="00C62045"/>
    <w:rsid w:val="00C62FDF"/>
    <w:rsid w:val="00C64135"/>
    <w:rsid w:val="00C65225"/>
    <w:rsid w:val="00C65677"/>
    <w:rsid w:val="00C66DED"/>
    <w:rsid w:val="00C679A4"/>
    <w:rsid w:val="00C67C57"/>
    <w:rsid w:val="00C732FC"/>
    <w:rsid w:val="00C73DC5"/>
    <w:rsid w:val="00C7507C"/>
    <w:rsid w:val="00C75AF1"/>
    <w:rsid w:val="00C76645"/>
    <w:rsid w:val="00C76CCB"/>
    <w:rsid w:val="00C76F17"/>
    <w:rsid w:val="00C82062"/>
    <w:rsid w:val="00C8224A"/>
    <w:rsid w:val="00C8391D"/>
    <w:rsid w:val="00C83A42"/>
    <w:rsid w:val="00C84C4F"/>
    <w:rsid w:val="00C85496"/>
    <w:rsid w:val="00C85987"/>
    <w:rsid w:val="00C8680A"/>
    <w:rsid w:val="00C87EC3"/>
    <w:rsid w:val="00C9088B"/>
    <w:rsid w:val="00C91E30"/>
    <w:rsid w:val="00C9262F"/>
    <w:rsid w:val="00C9285C"/>
    <w:rsid w:val="00CA21F7"/>
    <w:rsid w:val="00CA5E78"/>
    <w:rsid w:val="00CA692D"/>
    <w:rsid w:val="00CA7AC8"/>
    <w:rsid w:val="00CB35B0"/>
    <w:rsid w:val="00CB37F6"/>
    <w:rsid w:val="00CB43A8"/>
    <w:rsid w:val="00CB4BF9"/>
    <w:rsid w:val="00CB4FF5"/>
    <w:rsid w:val="00CB5A3F"/>
    <w:rsid w:val="00CB5B21"/>
    <w:rsid w:val="00CB5F04"/>
    <w:rsid w:val="00CB6F08"/>
    <w:rsid w:val="00CB7FD5"/>
    <w:rsid w:val="00CC01E8"/>
    <w:rsid w:val="00CC1CA4"/>
    <w:rsid w:val="00CD014C"/>
    <w:rsid w:val="00CD7F24"/>
    <w:rsid w:val="00CE6E93"/>
    <w:rsid w:val="00CE6EB7"/>
    <w:rsid w:val="00CE77BE"/>
    <w:rsid w:val="00CF02D2"/>
    <w:rsid w:val="00CF08BC"/>
    <w:rsid w:val="00CF0B3D"/>
    <w:rsid w:val="00CF0F52"/>
    <w:rsid w:val="00CF1003"/>
    <w:rsid w:val="00CF1194"/>
    <w:rsid w:val="00CF21F6"/>
    <w:rsid w:val="00CF33CE"/>
    <w:rsid w:val="00CF606B"/>
    <w:rsid w:val="00CF6672"/>
    <w:rsid w:val="00CF6812"/>
    <w:rsid w:val="00CF7BD2"/>
    <w:rsid w:val="00D02289"/>
    <w:rsid w:val="00D05CAE"/>
    <w:rsid w:val="00D05ED4"/>
    <w:rsid w:val="00D0639A"/>
    <w:rsid w:val="00D06AF7"/>
    <w:rsid w:val="00D0725C"/>
    <w:rsid w:val="00D07C8F"/>
    <w:rsid w:val="00D10DAA"/>
    <w:rsid w:val="00D10DD1"/>
    <w:rsid w:val="00D12CE0"/>
    <w:rsid w:val="00D14410"/>
    <w:rsid w:val="00D16717"/>
    <w:rsid w:val="00D20ACB"/>
    <w:rsid w:val="00D2362B"/>
    <w:rsid w:val="00D241C0"/>
    <w:rsid w:val="00D2509E"/>
    <w:rsid w:val="00D25CCE"/>
    <w:rsid w:val="00D270B0"/>
    <w:rsid w:val="00D3453A"/>
    <w:rsid w:val="00D36EDA"/>
    <w:rsid w:val="00D4041A"/>
    <w:rsid w:val="00D414C9"/>
    <w:rsid w:val="00D44A86"/>
    <w:rsid w:val="00D4625B"/>
    <w:rsid w:val="00D46ACB"/>
    <w:rsid w:val="00D47F18"/>
    <w:rsid w:val="00D502B4"/>
    <w:rsid w:val="00D5094B"/>
    <w:rsid w:val="00D5246E"/>
    <w:rsid w:val="00D5325A"/>
    <w:rsid w:val="00D54C15"/>
    <w:rsid w:val="00D55DA7"/>
    <w:rsid w:val="00D55F29"/>
    <w:rsid w:val="00D567F2"/>
    <w:rsid w:val="00D602AB"/>
    <w:rsid w:val="00D611B2"/>
    <w:rsid w:val="00D662D6"/>
    <w:rsid w:val="00D70259"/>
    <w:rsid w:val="00D710AD"/>
    <w:rsid w:val="00D71B61"/>
    <w:rsid w:val="00D72CD7"/>
    <w:rsid w:val="00D75A31"/>
    <w:rsid w:val="00D75F8D"/>
    <w:rsid w:val="00D772AF"/>
    <w:rsid w:val="00D80024"/>
    <w:rsid w:val="00D800DE"/>
    <w:rsid w:val="00D8187D"/>
    <w:rsid w:val="00D832E0"/>
    <w:rsid w:val="00D84619"/>
    <w:rsid w:val="00D853F6"/>
    <w:rsid w:val="00D87686"/>
    <w:rsid w:val="00D8774E"/>
    <w:rsid w:val="00D90BC4"/>
    <w:rsid w:val="00D9245E"/>
    <w:rsid w:val="00D92FB0"/>
    <w:rsid w:val="00D942C0"/>
    <w:rsid w:val="00D95928"/>
    <w:rsid w:val="00DA2CC7"/>
    <w:rsid w:val="00DA2DC2"/>
    <w:rsid w:val="00DA31FF"/>
    <w:rsid w:val="00DA39B6"/>
    <w:rsid w:val="00DA65BA"/>
    <w:rsid w:val="00DA70DE"/>
    <w:rsid w:val="00DA7C03"/>
    <w:rsid w:val="00DB0246"/>
    <w:rsid w:val="00DB02E2"/>
    <w:rsid w:val="00DB0642"/>
    <w:rsid w:val="00DB35D7"/>
    <w:rsid w:val="00DB3D84"/>
    <w:rsid w:val="00DB682B"/>
    <w:rsid w:val="00DB729D"/>
    <w:rsid w:val="00DC0509"/>
    <w:rsid w:val="00DC116D"/>
    <w:rsid w:val="00DC5BF3"/>
    <w:rsid w:val="00DC62A7"/>
    <w:rsid w:val="00DC6478"/>
    <w:rsid w:val="00DC718B"/>
    <w:rsid w:val="00DC796F"/>
    <w:rsid w:val="00DD3B17"/>
    <w:rsid w:val="00DD557F"/>
    <w:rsid w:val="00DD5DA8"/>
    <w:rsid w:val="00DD72AB"/>
    <w:rsid w:val="00DF21F3"/>
    <w:rsid w:val="00DF33A6"/>
    <w:rsid w:val="00DF3721"/>
    <w:rsid w:val="00DF784B"/>
    <w:rsid w:val="00E02252"/>
    <w:rsid w:val="00E03743"/>
    <w:rsid w:val="00E03D08"/>
    <w:rsid w:val="00E1005A"/>
    <w:rsid w:val="00E10D3F"/>
    <w:rsid w:val="00E11AB0"/>
    <w:rsid w:val="00E12438"/>
    <w:rsid w:val="00E12A9E"/>
    <w:rsid w:val="00E13B13"/>
    <w:rsid w:val="00E14932"/>
    <w:rsid w:val="00E1531F"/>
    <w:rsid w:val="00E209CD"/>
    <w:rsid w:val="00E21BDF"/>
    <w:rsid w:val="00E23B11"/>
    <w:rsid w:val="00E25E67"/>
    <w:rsid w:val="00E26244"/>
    <w:rsid w:val="00E26D15"/>
    <w:rsid w:val="00E305B5"/>
    <w:rsid w:val="00E31861"/>
    <w:rsid w:val="00E31DA9"/>
    <w:rsid w:val="00E31DAC"/>
    <w:rsid w:val="00E332CC"/>
    <w:rsid w:val="00E34E34"/>
    <w:rsid w:val="00E4279F"/>
    <w:rsid w:val="00E4606B"/>
    <w:rsid w:val="00E46EFC"/>
    <w:rsid w:val="00E528B0"/>
    <w:rsid w:val="00E52D9A"/>
    <w:rsid w:val="00E53743"/>
    <w:rsid w:val="00E544D0"/>
    <w:rsid w:val="00E55A02"/>
    <w:rsid w:val="00E57B93"/>
    <w:rsid w:val="00E61134"/>
    <w:rsid w:val="00E6458E"/>
    <w:rsid w:val="00E66203"/>
    <w:rsid w:val="00E6657C"/>
    <w:rsid w:val="00E72BE7"/>
    <w:rsid w:val="00E72D22"/>
    <w:rsid w:val="00E7483A"/>
    <w:rsid w:val="00E75DA0"/>
    <w:rsid w:val="00E8101D"/>
    <w:rsid w:val="00E81C64"/>
    <w:rsid w:val="00E8657C"/>
    <w:rsid w:val="00E877A8"/>
    <w:rsid w:val="00E90B91"/>
    <w:rsid w:val="00E95BEA"/>
    <w:rsid w:val="00EA279B"/>
    <w:rsid w:val="00EA3648"/>
    <w:rsid w:val="00EA552B"/>
    <w:rsid w:val="00EA5C09"/>
    <w:rsid w:val="00EB084D"/>
    <w:rsid w:val="00EB3ECF"/>
    <w:rsid w:val="00EB47C7"/>
    <w:rsid w:val="00EB616D"/>
    <w:rsid w:val="00EB669F"/>
    <w:rsid w:val="00EB6A87"/>
    <w:rsid w:val="00EB6BDA"/>
    <w:rsid w:val="00EB79C9"/>
    <w:rsid w:val="00EC072A"/>
    <w:rsid w:val="00EC09A0"/>
    <w:rsid w:val="00EC40C2"/>
    <w:rsid w:val="00EC6D95"/>
    <w:rsid w:val="00ED08F0"/>
    <w:rsid w:val="00ED0EAA"/>
    <w:rsid w:val="00ED4BF4"/>
    <w:rsid w:val="00ED6F89"/>
    <w:rsid w:val="00EE0DB2"/>
    <w:rsid w:val="00EE1A82"/>
    <w:rsid w:val="00EE2118"/>
    <w:rsid w:val="00EE2751"/>
    <w:rsid w:val="00EE4C8D"/>
    <w:rsid w:val="00EE512B"/>
    <w:rsid w:val="00EE5E7D"/>
    <w:rsid w:val="00EF1EE8"/>
    <w:rsid w:val="00EF2F0F"/>
    <w:rsid w:val="00EF39C4"/>
    <w:rsid w:val="00EF614E"/>
    <w:rsid w:val="00F03354"/>
    <w:rsid w:val="00F0392F"/>
    <w:rsid w:val="00F046FE"/>
    <w:rsid w:val="00F058E8"/>
    <w:rsid w:val="00F13771"/>
    <w:rsid w:val="00F147FB"/>
    <w:rsid w:val="00F20BE8"/>
    <w:rsid w:val="00F21C60"/>
    <w:rsid w:val="00F26081"/>
    <w:rsid w:val="00F3120D"/>
    <w:rsid w:val="00F3122B"/>
    <w:rsid w:val="00F40D15"/>
    <w:rsid w:val="00F41422"/>
    <w:rsid w:val="00F41581"/>
    <w:rsid w:val="00F41772"/>
    <w:rsid w:val="00F41ED5"/>
    <w:rsid w:val="00F45C25"/>
    <w:rsid w:val="00F47749"/>
    <w:rsid w:val="00F576D2"/>
    <w:rsid w:val="00F6135E"/>
    <w:rsid w:val="00F62041"/>
    <w:rsid w:val="00F64BF3"/>
    <w:rsid w:val="00F654E5"/>
    <w:rsid w:val="00F66051"/>
    <w:rsid w:val="00F664E5"/>
    <w:rsid w:val="00F6671E"/>
    <w:rsid w:val="00F71432"/>
    <w:rsid w:val="00F716F7"/>
    <w:rsid w:val="00F716F9"/>
    <w:rsid w:val="00F72183"/>
    <w:rsid w:val="00F76875"/>
    <w:rsid w:val="00F77CD8"/>
    <w:rsid w:val="00F81B75"/>
    <w:rsid w:val="00F8202B"/>
    <w:rsid w:val="00F83969"/>
    <w:rsid w:val="00F84A56"/>
    <w:rsid w:val="00F8729B"/>
    <w:rsid w:val="00F875A4"/>
    <w:rsid w:val="00F90639"/>
    <w:rsid w:val="00F9091D"/>
    <w:rsid w:val="00F958E2"/>
    <w:rsid w:val="00F979CC"/>
    <w:rsid w:val="00FA313E"/>
    <w:rsid w:val="00FA3504"/>
    <w:rsid w:val="00FA6411"/>
    <w:rsid w:val="00FA6722"/>
    <w:rsid w:val="00FB0007"/>
    <w:rsid w:val="00FB1AA1"/>
    <w:rsid w:val="00FB336C"/>
    <w:rsid w:val="00FB4DCE"/>
    <w:rsid w:val="00FC08B1"/>
    <w:rsid w:val="00FC11F7"/>
    <w:rsid w:val="00FC4870"/>
    <w:rsid w:val="00FC4B79"/>
    <w:rsid w:val="00FC79CD"/>
    <w:rsid w:val="00FD04E7"/>
    <w:rsid w:val="00FD19B4"/>
    <w:rsid w:val="00FD1BDF"/>
    <w:rsid w:val="00FD2777"/>
    <w:rsid w:val="00FD5650"/>
    <w:rsid w:val="00FD6E49"/>
    <w:rsid w:val="00FD7A18"/>
    <w:rsid w:val="00FE15EA"/>
    <w:rsid w:val="00FE24D8"/>
    <w:rsid w:val="00FE3550"/>
    <w:rsid w:val="00FE37C6"/>
    <w:rsid w:val="00FE3A19"/>
    <w:rsid w:val="00FE4212"/>
    <w:rsid w:val="00FE434E"/>
    <w:rsid w:val="00FE4937"/>
    <w:rsid w:val="00FF081A"/>
    <w:rsid w:val="00FF5D1A"/>
    <w:rsid w:val="00FF6A91"/>
    <w:rsid w:val="00FF769C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A7A"/>
    <w:pPr>
      <w:spacing w:after="200" w:line="276" w:lineRule="auto"/>
      <w:jc w:val="both"/>
    </w:pPr>
    <w:rPr>
      <w:rFonts w:ascii="Cambria" w:hAnsi="Cambria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2354F1"/>
    <w:pPr>
      <w:keepNext/>
      <w:numPr>
        <w:ilvl w:val="1"/>
        <w:numId w:val="1"/>
      </w:numPr>
      <w:tabs>
        <w:tab w:val="left" w:pos="0"/>
      </w:tabs>
      <w:suppressAutoHyphens/>
      <w:spacing w:before="240" w:after="60" w:line="240" w:lineRule="auto"/>
      <w:outlineLvl w:val="1"/>
    </w:pPr>
    <w:rPr>
      <w:rFonts w:ascii="Arial" w:hAnsi="Arial"/>
      <w:b/>
      <w:i/>
      <w:sz w:val="20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2354F1"/>
    <w:pPr>
      <w:keepNext/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2354F1"/>
    <w:pPr>
      <w:suppressAutoHyphens/>
      <w:spacing w:before="240" w:after="60" w:line="240" w:lineRule="auto"/>
      <w:ind w:left="5040" w:hanging="360"/>
      <w:outlineLvl w:val="6"/>
    </w:pPr>
    <w:rPr>
      <w:rFonts w:ascii="Times New Roman" w:hAnsi="Times New Roman"/>
      <w:sz w:val="24"/>
      <w:szCs w:val="24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354F1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link w:val="Ttulo3"/>
    <w:rsid w:val="002354F1"/>
    <w:rPr>
      <w:rFonts w:ascii="Arial" w:eastAsia="Calibri" w:hAnsi="Arial" w:cs="Arial"/>
      <w:b/>
      <w:bCs/>
      <w:sz w:val="26"/>
      <w:szCs w:val="26"/>
      <w:lang w:val="es-ES" w:eastAsia="ar-SA"/>
    </w:rPr>
  </w:style>
  <w:style w:type="character" w:customStyle="1" w:styleId="Ttulo7Car">
    <w:name w:val="Título 7 Car"/>
    <w:link w:val="Ttulo7"/>
    <w:rsid w:val="002354F1"/>
    <w:rPr>
      <w:rFonts w:ascii="Times New Roman" w:eastAsia="Calibri" w:hAnsi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semiHidden/>
    <w:unhideWhenUsed/>
    <w:rsid w:val="00451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semiHidden/>
    <w:rsid w:val="00451870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2354F1"/>
    <w:pPr>
      <w:spacing w:after="0" w:line="240" w:lineRule="auto"/>
      <w:ind w:left="720"/>
    </w:pPr>
    <w:rPr>
      <w:rFonts w:ascii="Arial" w:hAnsi="Arial" w:cs="Arial"/>
      <w:sz w:val="24"/>
      <w:szCs w:val="24"/>
      <w:lang w:eastAsia="es-ES"/>
    </w:rPr>
  </w:style>
  <w:style w:type="paragraph" w:customStyle="1" w:styleId="Textoindependiente21">
    <w:name w:val="Texto independiente 21"/>
    <w:basedOn w:val="Normal"/>
    <w:rsid w:val="002354F1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rsid w:val="002354F1"/>
    <w:rPr>
      <w:rFonts w:eastAsia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"/>
    <w:qFormat/>
    <w:rsid w:val="002354F1"/>
    <w:pPr>
      <w:spacing w:after="0" w:line="240" w:lineRule="auto"/>
      <w:jc w:val="center"/>
    </w:pPr>
    <w:rPr>
      <w:rFonts w:ascii="Optimum" w:eastAsia="MS Mincho" w:hAnsi="Optimum"/>
      <w:b/>
      <w:sz w:val="28"/>
      <w:szCs w:val="24"/>
      <w:lang w:val="es-ES" w:eastAsia="es-ES"/>
    </w:rPr>
  </w:style>
  <w:style w:type="character" w:customStyle="1" w:styleId="TtuloCar">
    <w:name w:val="Título Car"/>
    <w:link w:val="Ttulo"/>
    <w:rsid w:val="002354F1"/>
    <w:rPr>
      <w:rFonts w:ascii="Optimum" w:eastAsia="MS Mincho" w:hAnsi="Optimum" w:cs="Times New Roman"/>
      <w:b/>
      <w:sz w:val="28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531A7A"/>
    <w:pPr>
      <w:keepNext/>
      <w:spacing w:before="120" w:after="0" w:line="360" w:lineRule="auto"/>
    </w:pPr>
    <w:rPr>
      <w:rFonts w:eastAsia="MS Mincho"/>
      <w:b/>
      <w:szCs w:val="24"/>
      <w:lang w:val="es-ES" w:eastAsia="es-ES"/>
    </w:rPr>
  </w:style>
  <w:style w:type="character" w:customStyle="1" w:styleId="SubttuloCar">
    <w:name w:val="Subtítulo Car"/>
    <w:link w:val="Subttulo"/>
    <w:rsid w:val="00531A7A"/>
    <w:rPr>
      <w:rFonts w:ascii="Cambria" w:eastAsia="MS Mincho" w:hAnsi="Cambria"/>
      <w:b/>
      <w:sz w:val="22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354F1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s-ES" w:eastAsia="ar-SA"/>
    </w:rPr>
  </w:style>
  <w:style w:type="character" w:customStyle="1" w:styleId="SangradetextonormalCar">
    <w:name w:val="Sangría de texto normal Car"/>
    <w:link w:val="Sangradetextonormal"/>
    <w:rsid w:val="002354F1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Prrafodelista">
    <w:name w:val="List Paragraph"/>
    <w:basedOn w:val="Normal"/>
    <w:uiPriority w:val="34"/>
    <w:qFormat/>
    <w:rsid w:val="002354F1"/>
    <w:pPr>
      <w:spacing w:after="0" w:line="240" w:lineRule="auto"/>
      <w:ind w:left="720"/>
      <w:contextualSpacing/>
    </w:pPr>
    <w:rPr>
      <w:rFonts w:ascii="Arial" w:hAnsi="Arial" w:cs="Arial"/>
      <w:sz w:val="24"/>
      <w:szCs w:val="24"/>
      <w:lang w:eastAsia="es-ES"/>
    </w:rPr>
  </w:style>
  <w:style w:type="paragraph" w:customStyle="1" w:styleId="Sinespaciado1">
    <w:name w:val="Sin espaciado1"/>
    <w:rsid w:val="002354F1"/>
    <w:pPr>
      <w:suppressAutoHyphens/>
    </w:pPr>
    <w:rPr>
      <w:kern w:val="1"/>
      <w:sz w:val="22"/>
      <w:szCs w:val="22"/>
      <w:lang w:eastAsia="ar-SA"/>
    </w:rPr>
  </w:style>
  <w:style w:type="paragraph" w:customStyle="1" w:styleId="Texto">
    <w:name w:val="Texto"/>
    <w:basedOn w:val="Normal"/>
    <w:link w:val="TextoCar"/>
    <w:rsid w:val="002354F1"/>
    <w:pPr>
      <w:spacing w:after="101" w:line="216" w:lineRule="exact"/>
      <w:ind w:firstLine="288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Car">
    <w:name w:val="Texto Car"/>
    <w:link w:val="Texto"/>
    <w:rsid w:val="002354F1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">
    <w:name w:val="Hyperlink"/>
    <w:uiPriority w:val="99"/>
    <w:rsid w:val="002354F1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2354F1"/>
    <w:pPr>
      <w:spacing w:after="120" w:line="240" w:lineRule="auto"/>
    </w:pPr>
    <w:rPr>
      <w:rFonts w:ascii="Arial" w:hAnsi="Arial"/>
      <w:sz w:val="16"/>
      <w:szCs w:val="16"/>
      <w:lang w:val="x-none" w:eastAsia="es-ES"/>
    </w:rPr>
  </w:style>
  <w:style w:type="character" w:customStyle="1" w:styleId="Textoindependiente3Car">
    <w:name w:val="Texto independiente 3 Car"/>
    <w:link w:val="Textoindependiente3"/>
    <w:rsid w:val="002354F1"/>
    <w:rPr>
      <w:rFonts w:ascii="Arial" w:eastAsia="Calibri" w:hAnsi="Arial" w:cs="Arial"/>
      <w:sz w:val="16"/>
      <w:szCs w:val="16"/>
      <w:lang w:eastAsia="es-ES"/>
    </w:rPr>
  </w:style>
  <w:style w:type="paragraph" w:styleId="Textosinformato">
    <w:name w:val="Plain Text"/>
    <w:basedOn w:val="Normal"/>
    <w:link w:val="TextosinformatoCar"/>
    <w:rsid w:val="002354F1"/>
    <w:pPr>
      <w:spacing w:after="0" w:line="240" w:lineRule="auto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2354F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Sangra2detindependiente4">
    <w:name w:val="Sangría 2 de t. independiente4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styleId="Sinespaciado">
    <w:name w:val="No Spacing"/>
    <w:uiPriority w:val="1"/>
    <w:qFormat/>
    <w:rsid w:val="002354F1"/>
    <w:rPr>
      <w:sz w:val="22"/>
      <w:szCs w:val="22"/>
      <w:lang w:eastAsia="en-US"/>
    </w:rPr>
  </w:style>
  <w:style w:type="paragraph" w:customStyle="1" w:styleId="Style3">
    <w:name w:val="Style 3"/>
    <w:uiPriority w:val="99"/>
    <w:rsid w:val="002354F1"/>
    <w:pPr>
      <w:widowControl w:val="0"/>
      <w:autoSpaceDE w:val="0"/>
      <w:autoSpaceDN w:val="0"/>
      <w:spacing w:before="288"/>
      <w:ind w:right="72"/>
      <w:jc w:val="both"/>
    </w:pPr>
    <w:rPr>
      <w:rFonts w:ascii="Arial" w:eastAsia="Times New Roman" w:hAnsi="Arial" w:cs="Arial"/>
      <w:sz w:val="24"/>
      <w:szCs w:val="24"/>
      <w:lang w:val="en-US" w:eastAsia="es-ES"/>
    </w:rPr>
  </w:style>
  <w:style w:type="character" w:customStyle="1" w:styleId="CharacterStyle1">
    <w:name w:val="Character Style 1"/>
    <w:uiPriority w:val="99"/>
    <w:rsid w:val="002354F1"/>
    <w:rPr>
      <w:rFonts w:ascii="Arial" w:hAnsi="Arial"/>
      <w:sz w:val="24"/>
    </w:rPr>
  </w:style>
  <w:style w:type="paragraph" w:customStyle="1" w:styleId="Style1">
    <w:name w:val="Style 1"/>
    <w:uiPriority w:val="99"/>
    <w:rsid w:val="002354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s-ES"/>
    </w:rPr>
  </w:style>
  <w:style w:type="paragraph" w:customStyle="1" w:styleId="Div">
    <w:name w:val="Div"/>
    <w:basedOn w:val="Normal"/>
    <w:rsid w:val="002354F1"/>
    <w:pPr>
      <w:shd w:val="solid" w:color="FFFFFF" w:fill="auto"/>
      <w:spacing w:after="0" w:line="240" w:lineRule="auto"/>
    </w:pPr>
    <w:rPr>
      <w:rFonts w:ascii="Verdana" w:eastAsia="Verdana" w:hAnsi="Verdana" w:cs="Verdana"/>
      <w:color w:val="000000"/>
      <w:sz w:val="20"/>
      <w:szCs w:val="24"/>
      <w:shd w:val="solid" w:color="FFFFFF" w:fill="auto"/>
      <w:lang w:val="ru-RU" w:eastAsia="ru-RU"/>
    </w:rPr>
  </w:style>
  <w:style w:type="paragraph" w:customStyle="1" w:styleId="ndice">
    <w:name w:val="Índice"/>
    <w:basedOn w:val="Normal"/>
    <w:rsid w:val="00B4784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Listaclara1">
    <w:name w:val="Lista clara1"/>
    <w:basedOn w:val="Tablanormal"/>
    <w:uiPriority w:val="61"/>
    <w:rsid w:val="008D766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Cuadrculaclara1">
    <w:name w:val="Cuadrícula clara1"/>
    <w:basedOn w:val="Tablanormal"/>
    <w:uiPriority w:val="62"/>
    <w:rsid w:val="008D766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Hipervnculovisitado">
    <w:name w:val="FollowedHyperlink"/>
    <w:uiPriority w:val="99"/>
    <w:semiHidden/>
    <w:unhideWhenUsed/>
    <w:rsid w:val="00EC072A"/>
    <w:rPr>
      <w:color w:val="954F72"/>
      <w:u w:val="single"/>
    </w:rPr>
  </w:style>
  <w:style w:type="table" w:customStyle="1" w:styleId="Tablanormal2">
    <w:name w:val="Tabla normal 2"/>
    <w:basedOn w:val="Tablanormal"/>
    <w:uiPriority w:val="42"/>
    <w:rsid w:val="00B24E6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Refdecomentario">
    <w:name w:val="annotation reference"/>
    <w:uiPriority w:val="99"/>
    <w:semiHidden/>
    <w:unhideWhenUsed/>
    <w:rsid w:val="00EA3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3648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EA3648"/>
    <w:rPr>
      <w:rFonts w:ascii="Cambria" w:hAnsi="Cambria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3459"/>
    <w:rPr>
      <w:b/>
      <w:bCs/>
      <w:lang w:val="es-MX"/>
    </w:rPr>
  </w:style>
  <w:style w:type="character" w:customStyle="1" w:styleId="AsuntodelcomentarioCar">
    <w:name w:val="Asunto del comentario Car"/>
    <w:link w:val="Asuntodelcomentario"/>
    <w:uiPriority w:val="99"/>
    <w:semiHidden/>
    <w:rsid w:val="00733459"/>
    <w:rPr>
      <w:rFonts w:ascii="Cambria" w:hAnsi="Cambria"/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5299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352994"/>
    <w:rPr>
      <w:rFonts w:ascii="Cambria" w:hAnsi="Cambria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semiHidden/>
    <w:rsid w:val="00F76875"/>
    <w:pPr>
      <w:keepLines/>
      <w:spacing w:after="80" w:line="240" w:lineRule="auto"/>
    </w:pPr>
    <w:rPr>
      <w:rFonts w:ascii="Arial" w:eastAsia="Times New Roman" w:hAnsi="Arial"/>
      <w:sz w:val="18"/>
      <w:szCs w:val="20"/>
      <w:lang w:eastAsia="es-ES"/>
    </w:rPr>
  </w:style>
  <w:style w:type="character" w:customStyle="1" w:styleId="TextonotapieCar">
    <w:name w:val="Texto nota pie Car"/>
    <w:link w:val="Textonotapie"/>
    <w:semiHidden/>
    <w:rsid w:val="00F76875"/>
    <w:rPr>
      <w:rFonts w:ascii="Arial" w:eastAsia="Times New Roman" w:hAnsi="Arial"/>
      <w:sz w:val="18"/>
      <w:lang w:eastAsia="es-ES"/>
    </w:rPr>
  </w:style>
  <w:style w:type="paragraph" w:customStyle="1" w:styleId="font5">
    <w:name w:val="font5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0"/>
      <w:szCs w:val="20"/>
      <w:lang w:eastAsia="es-MX"/>
    </w:rPr>
  </w:style>
  <w:style w:type="paragraph" w:customStyle="1" w:styleId="font6">
    <w:name w:val="font6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0"/>
      <w:szCs w:val="20"/>
      <w:u w:val="single"/>
      <w:lang w:eastAsia="es-MX"/>
    </w:rPr>
  </w:style>
  <w:style w:type="paragraph" w:customStyle="1" w:styleId="xl67">
    <w:name w:val="xl67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68">
    <w:name w:val="xl68"/>
    <w:basedOn w:val="Normal"/>
    <w:rsid w:val="00B41DB3"/>
    <w:pPr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69">
    <w:name w:val="xl69"/>
    <w:basedOn w:val="Normal"/>
    <w:rsid w:val="00B41DB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0">
    <w:name w:val="xl70"/>
    <w:basedOn w:val="Normal"/>
    <w:rsid w:val="00B41DB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1">
    <w:name w:val="xl71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2">
    <w:name w:val="xl72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3">
    <w:name w:val="xl73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4">
    <w:name w:val="xl74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5">
    <w:name w:val="xl75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6">
    <w:name w:val="xl76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7">
    <w:name w:val="xl77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8">
    <w:name w:val="xl78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9">
    <w:name w:val="xl79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0">
    <w:name w:val="xl80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1">
    <w:name w:val="xl81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2">
    <w:name w:val="xl82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3">
    <w:name w:val="xl83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4">
    <w:name w:val="xl84"/>
    <w:basedOn w:val="Normal"/>
    <w:rsid w:val="00B41DB3"/>
    <w:pP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5">
    <w:name w:val="xl85"/>
    <w:basedOn w:val="Normal"/>
    <w:rsid w:val="00B41DB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6">
    <w:name w:val="xl86"/>
    <w:basedOn w:val="Normal"/>
    <w:rsid w:val="00B41DB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FFFFFF" w:fill="8DB4E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7">
    <w:name w:val="xl87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8">
    <w:name w:val="xl88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9">
    <w:name w:val="xl89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0">
    <w:name w:val="xl90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1">
    <w:name w:val="xl91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2">
    <w:name w:val="xl92"/>
    <w:basedOn w:val="Normal"/>
    <w:rsid w:val="00B41DB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3">
    <w:name w:val="xl93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4">
    <w:name w:val="xl94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5">
    <w:name w:val="xl95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6">
    <w:name w:val="xl96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7">
    <w:name w:val="xl97"/>
    <w:basedOn w:val="Normal"/>
    <w:rsid w:val="00B41DB3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8">
    <w:name w:val="xl98"/>
    <w:basedOn w:val="Normal"/>
    <w:rsid w:val="00B41DB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9">
    <w:name w:val="xl99"/>
    <w:basedOn w:val="Normal"/>
    <w:rsid w:val="00B41DB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font7">
    <w:name w:val="font7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i/>
      <w:iCs/>
      <w:sz w:val="20"/>
      <w:szCs w:val="20"/>
      <w:lang w:eastAsia="es-MX"/>
    </w:rPr>
  </w:style>
  <w:style w:type="paragraph" w:customStyle="1" w:styleId="font8">
    <w:name w:val="font8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i/>
      <w:iCs/>
      <w:sz w:val="20"/>
      <w:szCs w:val="20"/>
      <w:u w:val="single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A7A"/>
    <w:pPr>
      <w:spacing w:after="200" w:line="276" w:lineRule="auto"/>
      <w:jc w:val="both"/>
    </w:pPr>
    <w:rPr>
      <w:rFonts w:ascii="Cambria" w:hAnsi="Cambria"/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2354F1"/>
    <w:pPr>
      <w:keepNext/>
      <w:numPr>
        <w:ilvl w:val="1"/>
        <w:numId w:val="1"/>
      </w:numPr>
      <w:tabs>
        <w:tab w:val="left" w:pos="0"/>
      </w:tabs>
      <w:suppressAutoHyphens/>
      <w:spacing w:before="240" w:after="60" w:line="240" w:lineRule="auto"/>
      <w:outlineLvl w:val="1"/>
    </w:pPr>
    <w:rPr>
      <w:rFonts w:ascii="Arial" w:hAnsi="Arial"/>
      <w:b/>
      <w:i/>
      <w:sz w:val="20"/>
      <w:szCs w:val="20"/>
      <w:lang w:val="es-ES" w:eastAsia="ar-SA"/>
    </w:rPr>
  </w:style>
  <w:style w:type="paragraph" w:styleId="Ttulo3">
    <w:name w:val="heading 3"/>
    <w:basedOn w:val="Normal"/>
    <w:next w:val="Normal"/>
    <w:link w:val="Ttulo3Car"/>
    <w:qFormat/>
    <w:rsid w:val="002354F1"/>
    <w:pPr>
      <w:keepNext/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val="es-ES" w:eastAsia="ar-SA"/>
    </w:rPr>
  </w:style>
  <w:style w:type="paragraph" w:styleId="Ttulo7">
    <w:name w:val="heading 7"/>
    <w:basedOn w:val="Normal"/>
    <w:next w:val="Normal"/>
    <w:link w:val="Ttulo7Car"/>
    <w:qFormat/>
    <w:rsid w:val="002354F1"/>
    <w:pPr>
      <w:suppressAutoHyphens/>
      <w:spacing w:before="240" w:after="60" w:line="240" w:lineRule="auto"/>
      <w:ind w:left="5040" w:hanging="360"/>
      <w:outlineLvl w:val="6"/>
    </w:pPr>
    <w:rPr>
      <w:rFonts w:ascii="Times New Roman" w:hAnsi="Times New Roman"/>
      <w:sz w:val="24"/>
      <w:szCs w:val="24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2354F1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link w:val="Ttulo3"/>
    <w:rsid w:val="002354F1"/>
    <w:rPr>
      <w:rFonts w:ascii="Arial" w:eastAsia="Calibri" w:hAnsi="Arial" w:cs="Arial"/>
      <w:b/>
      <w:bCs/>
      <w:sz w:val="26"/>
      <w:szCs w:val="26"/>
      <w:lang w:val="es-ES" w:eastAsia="ar-SA"/>
    </w:rPr>
  </w:style>
  <w:style w:type="character" w:customStyle="1" w:styleId="Ttulo7Car">
    <w:name w:val="Título 7 Car"/>
    <w:link w:val="Ttulo7"/>
    <w:rsid w:val="002354F1"/>
    <w:rPr>
      <w:rFonts w:ascii="Times New Roman" w:eastAsia="Calibri" w:hAnsi="Times New Roman" w:cs="Times New Roman"/>
      <w:sz w:val="24"/>
      <w:szCs w:val="24"/>
      <w:lang w:val="es-ES" w:eastAsia="ar-SA"/>
    </w:rPr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semiHidden/>
    <w:unhideWhenUsed/>
    <w:rsid w:val="0045187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semiHidden/>
    <w:rsid w:val="00451870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2354F1"/>
    <w:pPr>
      <w:spacing w:after="0" w:line="240" w:lineRule="auto"/>
      <w:ind w:left="720"/>
    </w:pPr>
    <w:rPr>
      <w:rFonts w:ascii="Arial" w:hAnsi="Arial" w:cs="Arial"/>
      <w:sz w:val="24"/>
      <w:szCs w:val="24"/>
      <w:lang w:eastAsia="es-ES"/>
    </w:rPr>
  </w:style>
  <w:style w:type="paragraph" w:customStyle="1" w:styleId="Textoindependiente21">
    <w:name w:val="Texto independiente 21"/>
    <w:basedOn w:val="Normal"/>
    <w:rsid w:val="002354F1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rsid w:val="002354F1"/>
    <w:rPr>
      <w:rFonts w:eastAsia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link w:val="TtuloCar"/>
    <w:qFormat/>
    <w:rsid w:val="002354F1"/>
    <w:pPr>
      <w:spacing w:after="0" w:line="240" w:lineRule="auto"/>
      <w:jc w:val="center"/>
    </w:pPr>
    <w:rPr>
      <w:rFonts w:ascii="Optimum" w:eastAsia="MS Mincho" w:hAnsi="Optimum"/>
      <w:b/>
      <w:sz w:val="28"/>
      <w:szCs w:val="24"/>
      <w:lang w:val="es-ES" w:eastAsia="es-ES"/>
    </w:rPr>
  </w:style>
  <w:style w:type="character" w:customStyle="1" w:styleId="TtuloCar">
    <w:name w:val="Título Car"/>
    <w:link w:val="Ttulo"/>
    <w:rsid w:val="002354F1"/>
    <w:rPr>
      <w:rFonts w:ascii="Optimum" w:eastAsia="MS Mincho" w:hAnsi="Optimum" w:cs="Times New Roman"/>
      <w:b/>
      <w:sz w:val="28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531A7A"/>
    <w:pPr>
      <w:keepNext/>
      <w:spacing w:before="120" w:after="0" w:line="360" w:lineRule="auto"/>
    </w:pPr>
    <w:rPr>
      <w:rFonts w:eastAsia="MS Mincho"/>
      <w:b/>
      <w:szCs w:val="24"/>
      <w:lang w:val="es-ES" w:eastAsia="es-ES"/>
    </w:rPr>
  </w:style>
  <w:style w:type="character" w:customStyle="1" w:styleId="SubttuloCar">
    <w:name w:val="Subtítulo Car"/>
    <w:link w:val="Subttulo"/>
    <w:rsid w:val="00531A7A"/>
    <w:rPr>
      <w:rFonts w:ascii="Cambria" w:eastAsia="MS Mincho" w:hAnsi="Cambria"/>
      <w:b/>
      <w:sz w:val="22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2354F1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es-ES" w:eastAsia="ar-SA"/>
    </w:rPr>
  </w:style>
  <w:style w:type="character" w:customStyle="1" w:styleId="SangradetextonormalCar">
    <w:name w:val="Sangría de texto normal Car"/>
    <w:link w:val="Sangradetextonormal"/>
    <w:rsid w:val="002354F1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Prrafodelista">
    <w:name w:val="List Paragraph"/>
    <w:basedOn w:val="Normal"/>
    <w:uiPriority w:val="34"/>
    <w:qFormat/>
    <w:rsid w:val="002354F1"/>
    <w:pPr>
      <w:spacing w:after="0" w:line="240" w:lineRule="auto"/>
      <w:ind w:left="720"/>
      <w:contextualSpacing/>
    </w:pPr>
    <w:rPr>
      <w:rFonts w:ascii="Arial" w:hAnsi="Arial" w:cs="Arial"/>
      <w:sz w:val="24"/>
      <w:szCs w:val="24"/>
      <w:lang w:eastAsia="es-ES"/>
    </w:rPr>
  </w:style>
  <w:style w:type="paragraph" w:customStyle="1" w:styleId="Sinespaciado1">
    <w:name w:val="Sin espaciado1"/>
    <w:rsid w:val="002354F1"/>
    <w:pPr>
      <w:suppressAutoHyphens/>
    </w:pPr>
    <w:rPr>
      <w:kern w:val="1"/>
      <w:sz w:val="22"/>
      <w:szCs w:val="22"/>
      <w:lang w:eastAsia="ar-SA"/>
    </w:rPr>
  </w:style>
  <w:style w:type="paragraph" w:customStyle="1" w:styleId="Texto">
    <w:name w:val="Texto"/>
    <w:basedOn w:val="Normal"/>
    <w:link w:val="TextoCar"/>
    <w:rsid w:val="002354F1"/>
    <w:pPr>
      <w:spacing w:after="101" w:line="216" w:lineRule="exact"/>
      <w:ind w:firstLine="288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Car">
    <w:name w:val="Texto Car"/>
    <w:link w:val="Texto"/>
    <w:rsid w:val="002354F1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">
    <w:name w:val="Hyperlink"/>
    <w:uiPriority w:val="99"/>
    <w:rsid w:val="002354F1"/>
    <w:rPr>
      <w:color w:val="0000FF"/>
      <w:u w:val="single"/>
    </w:rPr>
  </w:style>
  <w:style w:type="paragraph" w:styleId="Textoindependiente3">
    <w:name w:val="Body Text 3"/>
    <w:basedOn w:val="Normal"/>
    <w:link w:val="Textoindependiente3Car"/>
    <w:rsid w:val="002354F1"/>
    <w:pPr>
      <w:spacing w:after="120" w:line="240" w:lineRule="auto"/>
    </w:pPr>
    <w:rPr>
      <w:rFonts w:ascii="Arial" w:hAnsi="Arial"/>
      <w:sz w:val="16"/>
      <w:szCs w:val="16"/>
      <w:lang w:val="x-none" w:eastAsia="es-ES"/>
    </w:rPr>
  </w:style>
  <w:style w:type="character" w:customStyle="1" w:styleId="Textoindependiente3Car">
    <w:name w:val="Texto independiente 3 Car"/>
    <w:link w:val="Textoindependiente3"/>
    <w:rsid w:val="002354F1"/>
    <w:rPr>
      <w:rFonts w:ascii="Arial" w:eastAsia="Calibri" w:hAnsi="Arial" w:cs="Arial"/>
      <w:sz w:val="16"/>
      <w:szCs w:val="16"/>
      <w:lang w:eastAsia="es-ES"/>
    </w:rPr>
  </w:style>
  <w:style w:type="paragraph" w:styleId="Textosinformato">
    <w:name w:val="Plain Text"/>
    <w:basedOn w:val="Normal"/>
    <w:link w:val="TextosinformatoCar"/>
    <w:rsid w:val="002354F1"/>
    <w:pPr>
      <w:spacing w:after="0" w:line="240" w:lineRule="auto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link w:val="Textosinformato"/>
    <w:rsid w:val="002354F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customStyle="1" w:styleId="Sangra2detindependiente4">
    <w:name w:val="Sangría 2 de t. independiente4"/>
    <w:basedOn w:val="Normal"/>
    <w:uiPriority w:val="99"/>
    <w:rsid w:val="002354F1"/>
    <w:pPr>
      <w:suppressAutoHyphens/>
      <w:overflowPunct w:val="0"/>
      <w:autoSpaceDE w:val="0"/>
      <w:spacing w:before="100" w:after="0" w:line="240" w:lineRule="auto"/>
      <w:ind w:left="1985"/>
      <w:textAlignment w:val="baseline"/>
    </w:pPr>
    <w:rPr>
      <w:rFonts w:ascii="Arial" w:eastAsia="Times New Roman" w:hAnsi="Arial"/>
      <w:szCs w:val="20"/>
      <w:lang w:eastAsia="ar-SA"/>
    </w:rPr>
  </w:style>
  <w:style w:type="paragraph" w:styleId="Sinespaciado">
    <w:name w:val="No Spacing"/>
    <w:uiPriority w:val="1"/>
    <w:qFormat/>
    <w:rsid w:val="002354F1"/>
    <w:rPr>
      <w:sz w:val="22"/>
      <w:szCs w:val="22"/>
      <w:lang w:eastAsia="en-US"/>
    </w:rPr>
  </w:style>
  <w:style w:type="paragraph" w:customStyle="1" w:styleId="Style3">
    <w:name w:val="Style 3"/>
    <w:uiPriority w:val="99"/>
    <w:rsid w:val="002354F1"/>
    <w:pPr>
      <w:widowControl w:val="0"/>
      <w:autoSpaceDE w:val="0"/>
      <w:autoSpaceDN w:val="0"/>
      <w:spacing w:before="288"/>
      <w:ind w:right="72"/>
      <w:jc w:val="both"/>
    </w:pPr>
    <w:rPr>
      <w:rFonts w:ascii="Arial" w:eastAsia="Times New Roman" w:hAnsi="Arial" w:cs="Arial"/>
      <w:sz w:val="24"/>
      <w:szCs w:val="24"/>
      <w:lang w:val="en-US" w:eastAsia="es-ES"/>
    </w:rPr>
  </w:style>
  <w:style w:type="character" w:customStyle="1" w:styleId="CharacterStyle1">
    <w:name w:val="Character Style 1"/>
    <w:uiPriority w:val="99"/>
    <w:rsid w:val="002354F1"/>
    <w:rPr>
      <w:rFonts w:ascii="Arial" w:hAnsi="Arial"/>
      <w:sz w:val="24"/>
    </w:rPr>
  </w:style>
  <w:style w:type="paragraph" w:customStyle="1" w:styleId="Style1">
    <w:name w:val="Style 1"/>
    <w:uiPriority w:val="99"/>
    <w:rsid w:val="002354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s-ES"/>
    </w:rPr>
  </w:style>
  <w:style w:type="paragraph" w:customStyle="1" w:styleId="Div">
    <w:name w:val="Div"/>
    <w:basedOn w:val="Normal"/>
    <w:rsid w:val="002354F1"/>
    <w:pPr>
      <w:shd w:val="solid" w:color="FFFFFF" w:fill="auto"/>
      <w:spacing w:after="0" w:line="240" w:lineRule="auto"/>
    </w:pPr>
    <w:rPr>
      <w:rFonts w:ascii="Verdana" w:eastAsia="Verdana" w:hAnsi="Verdana" w:cs="Verdana"/>
      <w:color w:val="000000"/>
      <w:sz w:val="20"/>
      <w:szCs w:val="24"/>
      <w:shd w:val="solid" w:color="FFFFFF" w:fill="auto"/>
      <w:lang w:val="ru-RU" w:eastAsia="ru-RU"/>
    </w:rPr>
  </w:style>
  <w:style w:type="paragraph" w:customStyle="1" w:styleId="ndice">
    <w:name w:val="Índice"/>
    <w:basedOn w:val="Normal"/>
    <w:rsid w:val="00B4784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table" w:customStyle="1" w:styleId="Listaclara1">
    <w:name w:val="Lista clara1"/>
    <w:basedOn w:val="Tablanormal"/>
    <w:uiPriority w:val="61"/>
    <w:rsid w:val="008D766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Cuadrculaclara1">
    <w:name w:val="Cuadrícula clara1"/>
    <w:basedOn w:val="Tablanormal"/>
    <w:uiPriority w:val="62"/>
    <w:rsid w:val="008D766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Hipervnculovisitado">
    <w:name w:val="FollowedHyperlink"/>
    <w:uiPriority w:val="99"/>
    <w:semiHidden/>
    <w:unhideWhenUsed/>
    <w:rsid w:val="00EC072A"/>
    <w:rPr>
      <w:color w:val="954F72"/>
      <w:u w:val="single"/>
    </w:rPr>
  </w:style>
  <w:style w:type="table" w:customStyle="1" w:styleId="Tablanormal2">
    <w:name w:val="Tabla normal 2"/>
    <w:basedOn w:val="Tablanormal"/>
    <w:uiPriority w:val="42"/>
    <w:rsid w:val="00B24E6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Refdecomentario">
    <w:name w:val="annotation reference"/>
    <w:uiPriority w:val="99"/>
    <w:semiHidden/>
    <w:unhideWhenUsed/>
    <w:rsid w:val="00EA3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A3648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EA3648"/>
    <w:rPr>
      <w:rFonts w:ascii="Cambria" w:hAnsi="Cambria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3459"/>
    <w:rPr>
      <w:b/>
      <w:bCs/>
      <w:lang w:val="es-MX"/>
    </w:rPr>
  </w:style>
  <w:style w:type="character" w:customStyle="1" w:styleId="AsuntodelcomentarioCar">
    <w:name w:val="Asunto del comentario Car"/>
    <w:link w:val="Asuntodelcomentario"/>
    <w:uiPriority w:val="99"/>
    <w:semiHidden/>
    <w:rsid w:val="00733459"/>
    <w:rPr>
      <w:rFonts w:ascii="Cambria" w:hAnsi="Cambria"/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5299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352994"/>
    <w:rPr>
      <w:rFonts w:ascii="Cambria" w:hAnsi="Cambria"/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semiHidden/>
    <w:rsid w:val="00F76875"/>
    <w:pPr>
      <w:keepLines/>
      <w:spacing w:after="80" w:line="240" w:lineRule="auto"/>
    </w:pPr>
    <w:rPr>
      <w:rFonts w:ascii="Arial" w:eastAsia="Times New Roman" w:hAnsi="Arial"/>
      <w:sz w:val="18"/>
      <w:szCs w:val="20"/>
      <w:lang w:eastAsia="es-ES"/>
    </w:rPr>
  </w:style>
  <w:style w:type="character" w:customStyle="1" w:styleId="TextonotapieCar">
    <w:name w:val="Texto nota pie Car"/>
    <w:link w:val="Textonotapie"/>
    <w:semiHidden/>
    <w:rsid w:val="00F76875"/>
    <w:rPr>
      <w:rFonts w:ascii="Arial" w:eastAsia="Times New Roman" w:hAnsi="Arial"/>
      <w:sz w:val="18"/>
      <w:lang w:eastAsia="es-ES"/>
    </w:rPr>
  </w:style>
  <w:style w:type="paragraph" w:customStyle="1" w:styleId="font5">
    <w:name w:val="font5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0"/>
      <w:szCs w:val="20"/>
      <w:lang w:eastAsia="es-MX"/>
    </w:rPr>
  </w:style>
  <w:style w:type="paragraph" w:customStyle="1" w:styleId="font6">
    <w:name w:val="font6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0"/>
      <w:szCs w:val="20"/>
      <w:u w:val="single"/>
      <w:lang w:eastAsia="es-MX"/>
    </w:rPr>
  </w:style>
  <w:style w:type="paragraph" w:customStyle="1" w:styleId="xl67">
    <w:name w:val="xl67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68">
    <w:name w:val="xl68"/>
    <w:basedOn w:val="Normal"/>
    <w:rsid w:val="00B41DB3"/>
    <w:pPr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69">
    <w:name w:val="xl69"/>
    <w:basedOn w:val="Normal"/>
    <w:rsid w:val="00B41DB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0">
    <w:name w:val="xl70"/>
    <w:basedOn w:val="Normal"/>
    <w:rsid w:val="00B41DB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1">
    <w:name w:val="xl71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2">
    <w:name w:val="xl72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3">
    <w:name w:val="xl73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4">
    <w:name w:val="xl74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5">
    <w:name w:val="xl75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6">
    <w:name w:val="xl76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7">
    <w:name w:val="xl77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8">
    <w:name w:val="xl78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79">
    <w:name w:val="xl79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0">
    <w:name w:val="xl80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1">
    <w:name w:val="xl81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2">
    <w:name w:val="xl82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3">
    <w:name w:val="xl83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4">
    <w:name w:val="xl84"/>
    <w:basedOn w:val="Normal"/>
    <w:rsid w:val="00B41DB3"/>
    <w:pP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5">
    <w:name w:val="xl85"/>
    <w:basedOn w:val="Normal"/>
    <w:rsid w:val="00B41DB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6">
    <w:name w:val="xl86"/>
    <w:basedOn w:val="Normal"/>
    <w:rsid w:val="00B41DB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FFFFFF" w:fill="8DB4E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7">
    <w:name w:val="xl87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8">
    <w:name w:val="xl88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89">
    <w:name w:val="xl89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0">
    <w:name w:val="xl90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1">
    <w:name w:val="xl91"/>
    <w:basedOn w:val="Normal"/>
    <w:rsid w:val="00B41DB3"/>
    <w:pP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2">
    <w:name w:val="xl92"/>
    <w:basedOn w:val="Normal"/>
    <w:rsid w:val="00B41DB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3">
    <w:name w:val="xl93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4">
    <w:name w:val="xl94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5">
    <w:name w:val="xl95"/>
    <w:basedOn w:val="Normal"/>
    <w:rsid w:val="00B41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6">
    <w:name w:val="xl96"/>
    <w:basedOn w:val="Normal"/>
    <w:rsid w:val="00B41D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A7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7">
    <w:name w:val="xl97"/>
    <w:basedOn w:val="Normal"/>
    <w:rsid w:val="00B41DB3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8">
    <w:name w:val="xl98"/>
    <w:basedOn w:val="Normal"/>
    <w:rsid w:val="00B41DB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xl99">
    <w:name w:val="xl99"/>
    <w:basedOn w:val="Normal"/>
    <w:rsid w:val="00B41DB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8DB4E2"/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szCs w:val="24"/>
      <w:lang w:eastAsia="es-MX"/>
    </w:rPr>
  </w:style>
  <w:style w:type="paragraph" w:customStyle="1" w:styleId="font7">
    <w:name w:val="font7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i/>
      <w:iCs/>
      <w:sz w:val="20"/>
      <w:szCs w:val="20"/>
      <w:lang w:eastAsia="es-MX"/>
    </w:rPr>
  </w:style>
  <w:style w:type="paragraph" w:customStyle="1" w:styleId="font8">
    <w:name w:val="font8"/>
    <w:basedOn w:val="Normal"/>
    <w:rsid w:val="00B41DB3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i/>
      <w:iCs/>
      <w:sz w:val="20"/>
      <w:szCs w:val="20"/>
      <w:u w:val="single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E2DA8-2348-47FA-BB4A-2A16E011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Martínez García</dc:creator>
  <cp:lastModifiedBy>Nalleli Solís Morán</cp:lastModifiedBy>
  <cp:revision>2</cp:revision>
  <cp:lastPrinted>2014-07-16T16:35:00Z</cp:lastPrinted>
  <dcterms:created xsi:type="dcterms:W3CDTF">2015-05-27T22:24:00Z</dcterms:created>
  <dcterms:modified xsi:type="dcterms:W3CDTF">2015-05-27T22:24:00Z</dcterms:modified>
</cp:coreProperties>
</file>